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7397C" w:rsidRPr="00361B94" w:rsidRDefault="00EF6EA3" w:rsidP="0057397C">
      <w:pPr>
        <w:ind w:left="-709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  <w:r w:rsidRPr="00361B94">
        <w:rPr>
          <w:rFonts w:ascii="Arial" w:hAnsi="Arial" w:cs="Arial"/>
          <w:b/>
          <w:bCs/>
          <w:color w:val="000000"/>
          <w:sz w:val="32"/>
          <w:szCs w:val="32"/>
          <w:lang w:val="en-US"/>
        </w:rPr>
        <w:t xml:space="preserve">Test </w:t>
      </w:r>
      <w:r w:rsidR="000A1886">
        <w:rPr>
          <w:rFonts w:ascii="Arial" w:hAnsi="Arial" w:cs="Arial"/>
          <w:b/>
          <w:bCs/>
          <w:color w:val="000000"/>
          <w:sz w:val="32"/>
          <w:szCs w:val="32"/>
          <w:lang w:val="en-US"/>
        </w:rPr>
        <w:t>8</w:t>
      </w:r>
    </w:p>
    <w:p w:rsidR="00EF6EA3" w:rsidRPr="00361B94" w:rsidRDefault="00EF6EA3" w:rsidP="006B6CB2">
      <w:pPr>
        <w:ind w:left="-567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EF6EA3" w:rsidRPr="00361B94" w:rsidRDefault="00EF6EA3" w:rsidP="006C4F3C">
      <w:pPr>
        <w:suppressAutoHyphens w:val="0"/>
        <w:autoSpaceDE w:val="0"/>
        <w:autoSpaceDN w:val="0"/>
        <w:adjustRightInd w:val="0"/>
        <w:spacing w:line="288" w:lineRule="auto"/>
        <w:ind w:left="-709"/>
        <w:textAlignment w:val="center"/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</w:pPr>
      <w:r w:rsidRPr="00361B94"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  <w:t>VOCABULARY</w:t>
      </w:r>
    </w:p>
    <w:p w:rsidR="00E83439" w:rsidRPr="00361B94" w:rsidRDefault="00E83439" w:rsidP="006C4F3C">
      <w:pPr>
        <w:suppressAutoHyphens w:val="0"/>
        <w:autoSpaceDE w:val="0"/>
        <w:autoSpaceDN w:val="0"/>
        <w:adjustRightInd w:val="0"/>
        <w:spacing w:line="288" w:lineRule="auto"/>
        <w:ind w:left="-709"/>
        <w:textAlignment w:val="center"/>
        <w:rPr>
          <w:rFonts w:ascii="Arial" w:hAnsi="Arial" w:cs="Arial"/>
          <w:b/>
          <w:color w:val="000000"/>
          <w:spacing w:val="2"/>
          <w:sz w:val="22"/>
          <w:szCs w:val="22"/>
          <w:lang w:val="en-US" w:eastAsia="el-GR"/>
        </w:rPr>
      </w:pPr>
    </w:p>
    <w:p w:rsidR="000A1886" w:rsidRPr="000A1886" w:rsidRDefault="000A1886" w:rsidP="00BC1DE2">
      <w:pPr>
        <w:pStyle w:val="RUBRICSHUB"/>
        <w:tabs>
          <w:tab w:val="clear" w:pos="260"/>
          <w:tab w:val="left" w:pos="-252"/>
          <w:tab w:val="left" w:pos="1980"/>
          <w:tab w:val="left" w:pos="3380"/>
        </w:tabs>
        <w:spacing w:line="360" w:lineRule="auto"/>
        <w:ind w:left="-672"/>
        <w:rPr>
          <w:rFonts w:ascii="Arial" w:hAnsi="Arial" w:cs="Arial"/>
          <w:b/>
          <w:sz w:val="22"/>
          <w:szCs w:val="22"/>
        </w:rPr>
      </w:pPr>
      <w:r w:rsidRPr="000A1886">
        <w:rPr>
          <w:rFonts w:ascii="Arial" w:hAnsi="Arial" w:cs="Arial"/>
          <w:b/>
          <w:sz w:val="22"/>
          <w:szCs w:val="22"/>
        </w:rPr>
        <w:t>A.</w:t>
      </w:r>
      <w:r w:rsidRPr="000A1886">
        <w:rPr>
          <w:rFonts w:ascii="Arial" w:hAnsi="Arial" w:cs="Arial"/>
          <w:b/>
          <w:sz w:val="22"/>
          <w:szCs w:val="22"/>
        </w:rPr>
        <w:tab/>
        <w:t xml:space="preserve">Choose </w:t>
      </w:r>
      <w:r w:rsidRPr="000A1886">
        <w:rPr>
          <w:rFonts w:ascii="Arial" w:hAnsi="Arial" w:cs="Arial"/>
          <w:b/>
          <w:i/>
          <w:iCs/>
          <w:sz w:val="22"/>
          <w:szCs w:val="22"/>
        </w:rPr>
        <w:t>a</w:t>
      </w:r>
      <w:r w:rsidRPr="000A1886">
        <w:rPr>
          <w:rFonts w:ascii="Arial" w:hAnsi="Arial" w:cs="Arial"/>
          <w:b/>
          <w:sz w:val="22"/>
          <w:szCs w:val="22"/>
        </w:rPr>
        <w:t>,</w:t>
      </w:r>
      <w:r w:rsidRPr="000A1886">
        <w:rPr>
          <w:rFonts w:ascii="Arial" w:hAnsi="Arial" w:cs="Arial"/>
          <w:b/>
          <w:i/>
          <w:iCs/>
          <w:sz w:val="22"/>
          <w:szCs w:val="22"/>
        </w:rPr>
        <w:t xml:space="preserve"> b</w:t>
      </w:r>
      <w:r w:rsidRPr="000A1886">
        <w:rPr>
          <w:rFonts w:ascii="Arial" w:hAnsi="Arial" w:cs="Arial"/>
          <w:b/>
          <w:sz w:val="22"/>
          <w:szCs w:val="22"/>
        </w:rPr>
        <w:t xml:space="preserve"> or </w:t>
      </w:r>
      <w:r w:rsidRPr="000A1886">
        <w:rPr>
          <w:rFonts w:ascii="Arial" w:hAnsi="Arial" w:cs="Arial"/>
          <w:b/>
          <w:i/>
          <w:iCs/>
          <w:sz w:val="22"/>
          <w:szCs w:val="22"/>
        </w:rPr>
        <w:t>c</w:t>
      </w:r>
      <w:r w:rsidRPr="000A1886">
        <w:rPr>
          <w:rFonts w:ascii="Arial" w:hAnsi="Arial" w:cs="Arial"/>
          <w:b/>
          <w:sz w:val="22"/>
          <w:szCs w:val="22"/>
        </w:rPr>
        <w:t>.</w:t>
      </w:r>
    </w:p>
    <w:p w:rsidR="00BC1DE2" w:rsidRPr="00BC1DE2" w:rsidRDefault="00BC1DE2" w:rsidP="00EB3DD4">
      <w:pPr>
        <w:pStyle w:val="ExercisesHUB"/>
        <w:tabs>
          <w:tab w:val="left" w:pos="-434"/>
          <w:tab w:val="left" w:pos="1980"/>
          <w:tab w:val="left" w:pos="3380"/>
        </w:tabs>
        <w:spacing w:before="28" w:line="360" w:lineRule="auto"/>
        <w:ind w:left="-686" w:firstLine="0"/>
        <w:rPr>
          <w:rFonts w:ascii="Arial" w:hAnsi="Arial" w:cs="Arial"/>
        </w:rPr>
      </w:pPr>
      <w:r w:rsidRPr="00BC1DE2">
        <w:rPr>
          <w:rFonts w:ascii="Arial" w:hAnsi="Arial" w:cs="Arial"/>
        </w:rPr>
        <w:t>1.</w:t>
      </w:r>
      <w:r w:rsidRPr="00BC1DE2">
        <w:rPr>
          <w:rFonts w:ascii="Arial" w:hAnsi="Arial" w:cs="Arial"/>
        </w:rPr>
        <w:tab/>
        <w:t>We’ve run</w:t>
      </w:r>
      <w:r w:rsidRPr="00D574CA">
        <w:rPr>
          <w:rFonts w:ascii="Arial" w:hAnsi="Arial" w:cs="Arial"/>
        </w:rPr>
        <w:t xml:space="preserve"> </w:t>
      </w:r>
      <w:r w:rsidRPr="00D574CA">
        <w:rPr>
          <w:rFonts w:ascii="Arial" w:hAnsi="Arial" w:cs="Arial"/>
          <w:u w:val="single"/>
        </w:rPr>
        <w:t xml:space="preserve">               </w:t>
      </w:r>
      <w:r w:rsidRPr="00D574CA">
        <w:rPr>
          <w:rFonts w:ascii="Arial" w:hAnsi="Arial" w:cs="Arial"/>
        </w:rPr>
        <w:t xml:space="preserve"> </w:t>
      </w:r>
      <w:r w:rsidRPr="00BC1DE2">
        <w:rPr>
          <w:rFonts w:ascii="Arial" w:hAnsi="Arial" w:cs="Arial"/>
        </w:rPr>
        <w:t>sugar. Could you get some on your way home from work?</w:t>
      </w:r>
    </w:p>
    <w:p w:rsidR="00BC1DE2" w:rsidRPr="00BC1DE2" w:rsidRDefault="00BC1DE2" w:rsidP="00EB3DD4">
      <w:pPr>
        <w:pStyle w:val="ExercisesHUB"/>
        <w:tabs>
          <w:tab w:val="left" w:pos="-434"/>
          <w:tab w:val="left" w:pos="1980"/>
          <w:tab w:val="left" w:pos="3380"/>
        </w:tabs>
        <w:spacing w:before="28" w:line="360" w:lineRule="auto"/>
        <w:ind w:left="-686" w:firstLine="0"/>
        <w:rPr>
          <w:rFonts w:ascii="Arial" w:hAnsi="Arial" w:cs="Arial"/>
        </w:rPr>
      </w:pPr>
      <w:r w:rsidRPr="00BC1DE2">
        <w:rPr>
          <w:rFonts w:ascii="Arial" w:hAnsi="Arial" w:cs="Arial"/>
        </w:rPr>
        <w:tab/>
        <w:t>a. without</w:t>
      </w:r>
      <w:r w:rsidRPr="00BC1DE2">
        <w:rPr>
          <w:rFonts w:ascii="Arial" w:hAnsi="Arial" w:cs="Arial"/>
        </w:rPr>
        <w:tab/>
        <w:t>b. away</w:t>
      </w:r>
      <w:r w:rsidRPr="00BC1DE2">
        <w:rPr>
          <w:rFonts w:ascii="Arial" w:hAnsi="Arial" w:cs="Arial"/>
        </w:rPr>
        <w:tab/>
      </w:r>
      <w:r w:rsidRPr="00BC1DE2">
        <w:rPr>
          <w:rFonts w:ascii="Arial" w:hAnsi="Arial" w:cs="Arial"/>
        </w:rPr>
        <w:tab/>
        <w:t>c. out of</w:t>
      </w:r>
    </w:p>
    <w:p w:rsidR="00BC1DE2" w:rsidRPr="00BC1DE2" w:rsidRDefault="00BC1DE2" w:rsidP="00EB3DD4">
      <w:pPr>
        <w:pStyle w:val="ExercisesHUB"/>
        <w:tabs>
          <w:tab w:val="left" w:pos="-434"/>
          <w:tab w:val="left" w:pos="1980"/>
          <w:tab w:val="left" w:pos="3380"/>
        </w:tabs>
        <w:spacing w:before="28" w:line="360" w:lineRule="auto"/>
        <w:ind w:left="-686" w:firstLine="0"/>
        <w:rPr>
          <w:rFonts w:ascii="Arial" w:hAnsi="Arial" w:cs="Arial"/>
        </w:rPr>
      </w:pPr>
      <w:r w:rsidRPr="00BC1DE2">
        <w:rPr>
          <w:rFonts w:ascii="Arial" w:hAnsi="Arial" w:cs="Arial"/>
        </w:rPr>
        <w:t>2.</w:t>
      </w:r>
      <w:r w:rsidRPr="00BC1DE2">
        <w:rPr>
          <w:rFonts w:ascii="Arial" w:hAnsi="Arial" w:cs="Arial"/>
        </w:rPr>
        <w:tab/>
        <w:t>Leslie’s handwriting is terrible. I can’t make</w:t>
      </w:r>
      <w:r w:rsidRPr="00D574CA">
        <w:rPr>
          <w:rFonts w:ascii="Arial" w:hAnsi="Arial" w:cs="Arial"/>
        </w:rPr>
        <w:t xml:space="preserve"> </w:t>
      </w:r>
      <w:r w:rsidRPr="00D574CA">
        <w:rPr>
          <w:rFonts w:ascii="Arial" w:hAnsi="Arial" w:cs="Arial"/>
          <w:u w:val="single"/>
        </w:rPr>
        <w:t xml:space="preserve">               </w:t>
      </w:r>
      <w:r w:rsidRPr="00D574CA">
        <w:rPr>
          <w:rFonts w:ascii="Arial" w:hAnsi="Arial" w:cs="Arial"/>
        </w:rPr>
        <w:t xml:space="preserve"> </w:t>
      </w:r>
      <w:r w:rsidRPr="00BC1DE2">
        <w:rPr>
          <w:rFonts w:ascii="Arial" w:hAnsi="Arial" w:cs="Arial"/>
        </w:rPr>
        <w:t>what she has written.</w:t>
      </w:r>
    </w:p>
    <w:p w:rsidR="00BC1DE2" w:rsidRPr="00BC1DE2" w:rsidRDefault="00BC1DE2" w:rsidP="00EB3DD4">
      <w:pPr>
        <w:pStyle w:val="ExercisesHUB"/>
        <w:tabs>
          <w:tab w:val="left" w:pos="-434"/>
          <w:tab w:val="left" w:pos="1980"/>
          <w:tab w:val="left" w:pos="3380"/>
        </w:tabs>
        <w:spacing w:before="28" w:line="360" w:lineRule="auto"/>
        <w:ind w:left="-686" w:firstLine="0"/>
        <w:rPr>
          <w:rFonts w:ascii="Arial" w:hAnsi="Arial" w:cs="Arial"/>
        </w:rPr>
      </w:pPr>
      <w:r w:rsidRPr="00BC1DE2">
        <w:rPr>
          <w:rFonts w:ascii="Arial" w:hAnsi="Arial" w:cs="Arial"/>
        </w:rPr>
        <w:t xml:space="preserve"> </w:t>
      </w:r>
      <w:r w:rsidRPr="00BC1DE2">
        <w:rPr>
          <w:rFonts w:ascii="Arial" w:hAnsi="Arial" w:cs="Arial"/>
        </w:rPr>
        <w:tab/>
        <w:t>a. in</w:t>
      </w:r>
      <w:r w:rsidRPr="00BC1DE2">
        <w:rPr>
          <w:rFonts w:ascii="Arial" w:hAnsi="Arial" w:cs="Arial"/>
        </w:rPr>
        <w:tab/>
        <w:t>b. out</w:t>
      </w:r>
      <w:r w:rsidRPr="00BC1DE2">
        <w:rPr>
          <w:rFonts w:ascii="Arial" w:hAnsi="Arial" w:cs="Arial"/>
        </w:rPr>
        <w:tab/>
      </w:r>
      <w:r w:rsidRPr="00BC1DE2">
        <w:rPr>
          <w:rFonts w:ascii="Arial" w:hAnsi="Arial" w:cs="Arial"/>
        </w:rPr>
        <w:tab/>
        <w:t>c. off with</w:t>
      </w:r>
    </w:p>
    <w:p w:rsidR="00BC1DE2" w:rsidRPr="00BC1DE2" w:rsidRDefault="00BC1DE2" w:rsidP="00EB3DD4">
      <w:pPr>
        <w:pStyle w:val="ExercisesHUB"/>
        <w:tabs>
          <w:tab w:val="left" w:pos="-434"/>
          <w:tab w:val="left" w:pos="1980"/>
          <w:tab w:val="left" w:pos="3380"/>
        </w:tabs>
        <w:spacing w:before="28" w:line="360" w:lineRule="auto"/>
        <w:ind w:left="-686" w:firstLine="0"/>
        <w:rPr>
          <w:rFonts w:ascii="Arial" w:hAnsi="Arial" w:cs="Arial"/>
        </w:rPr>
      </w:pPr>
      <w:r w:rsidRPr="00BC1DE2">
        <w:rPr>
          <w:rFonts w:ascii="Arial" w:hAnsi="Arial" w:cs="Arial"/>
        </w:rPr>
        <w:t>3.</w:t>
      </w:r>
      <w:r w:rsidRPr="00BC1DE2">
        <w:rPr>
          <w:rFonts w:ascii="Arial" w:hAnsi="Arial" w:cs="Arial"/>
        </w:rPr>
        <w:tab/>
        <w:t>It is often difficult to cope</w:t>
      </w:r>
      <w:r w:rsidRPr="00D574CA">
        <w:rPr>
          <w:rFonts w:ascii="Arial" w:hAnsi="Arial" w:cs="Arial"/>
        </w:rPr>
        <w:t xml:space="preserve"> </w:t>
      </w:r>
      <w:r w:rsidRPr="00D574CA">
        <w:rPr>
          <w:rFonts w:ascii="Arial" w:hAnsi="Arial" w:cs="Arial"/>
          <w:u w:val="single"/>
        </w:rPr>
        <w:t xml:space="preserve">               </w:t>
      </w:r>
      <w:r w:rsidRPr="00613A3F">
        <w:rPr>
          <w:rFonts w:ascii="Arial" w:hAnsi="Arial" w:cs="Arial"/>
        </w:rPr>
        <w:t xml:space="preserve"> </w:t>
      </w:r>
      <w:r w:rsidRPr="00BC1DE2">
        <w:rPr>
          <w:rFonts w:ascii="Arial" w:hAnsi="Arial" w:cs="Arial"/>
        </w:rPr>
        <w:t>all these problems.</w:t>
      </w:r>
    </w:p>
    <w:p w:rsidR="00BC1DE2" w:rsidRPr="00BC1DE2" w:rsidRDefault="00BC1DE2" w:rsidP="00EB3DD4">
      <w:pPr>
        <w:pStyle w:val="ExercisesHUB"/>
        <w:tabs>
          <w:tab w:val="left" w:pos="-434"/>
          <w:tab w:val="left" w:pos="1980"/>
          <w:tab w:val="left" w:pos="3380"/>
        </w:tabs>
        <w:spacing w:before="28" w:line="360" w:lineRule="auto"/>
        <w:ind w:left="-686" w:firstLine="0"/>
        <w:rPr>
          <w:rFonts w:ascii="Arial" w:hAnsi="Arial" w:cs="Arial"/>
        </w:rPr>
      </w:pPr>
      <w:r w:rsidRPr="00BC1DE2">
        <w:rPr>
          <w:rFonts w:ascii="Arial" w:hAnsi="Arial" w:cs="Arial"/>
        </w:rPr>
        <w:tab/>
        <w:t>a. with</w:t>
      </w:r>
      <w:r w:rsidRPr="00BC1DE2">
        <w:rPr>
          <w:rFonts w:ascii="Arial" w:hAnsi="Arial" w:cs="Arial"/>
        </w:rPr>
        <w:tab/>
        <w:t>b. about</w:t>
      </w:r>
      <w:r w:rsidRPr="00BC1DE2">
        <w:rPr>
          <w:rFonts w:ascii="Arial" w:hAnsi="Arial" w:cs="Arial"/>
        </w:rPr>
        <w:tab/>
      </w:r>
      <w:r w:rsidRPr="00BC1DE2">
        <w:rPr>
          <w:rFonts w:ascii="Arial" w:hAnsi="Arial" w:cs="Arial"/>
        </w:rPr>
        <w:tab/>
        <w:t>c. for</w:t>
      </w:r>
    </w:p>
    <w:p w:rsidR="00BC1DE2" w:rsidRPr="00BC1DE2" w:rsidRDefault="00BC1DE2" w:rsidP="00EB3DD4">
      <w:pPr>
        <w:pStyle w:val="ExercisesHUB"/>
        <w:tabs>
          <w:tab w:val="left" w:pos="-434"/>
          <w:tab w:val="left" w:pos="1980"/>
          <w:tab w:val="left" w:pos="3380"/>
        </w:tabs>
        <w:spacing w:before="28" w:line="360" w:lineRule="auto"/>
        <w:ind w:left="-686" w:firstLine="0"/>
        <w:rPr>
          <w:rFonts w:ascii="Arial" w:hAnsi="Arial" w:cs="Arial"/>
        </w:rPr>
      </w:pPr>
      <w:r w:rsidRPr="00BC1DE2">
        <w:rPr>
          <w:rFonts w:ascii="Arial" w:hAnsi="Arial" w:cs="Arial"/>
        </w:rPr>
        <w:t>4.</w:t>
      </w:r>
      <w:r w:rsidRPr="00BC1DE2">
        <w:rPr>
          <w:rFonts w:ascii="Arial" w:hAnsi="Arial" w:cs="Arial"/>
        </w:rPr>
        <w:tab/>
        <w:t>Why are you feeling so down? It’s Friday. Come on, cheer</w:t>
      </w:r>
      <w:r w:rsidRPr="00D574CA">
        <w:rPr>
          <w:rFonts w:ascii="Arial" w:hAnsi="Arial" w:cs="Arial"/>
        </w:rPr>
        <w:t xml:space="preserve"> </w:t>
      </w:r>
      <w:r w:rsidRPr="00D574CA">
        <w:rPr>
          <w:rFonts w:ascii="Arial" w:hAnsi="Arial" w:cs="Arial"/>
          <w:u w:val="single"/>
        </w:rPr>
        <w:t xml:space="preserve">             </w:t>
      </w:r>
      <w:proofErr w:type="gramStart"/>
      <w:r w:rsidRPr="00D574CA">
        <w:rPr>
          <w:rFonts w:ascii="Arial" w:hAnsi="Arial" w:cs="Arial"/>
          <w:u w:val="single"/>
        </w:rPr>
        <w:t xml:space="preserve">  </w:t>
      </w:r>
      <w:r w:rsidRPr="00BC1DE2">
        <w:rPr>
          <w:rFonts w:ascii="Arial" w:hAnsi="Arial" w:cs="Arial"/>
        </w:rPr>
        <w:t>!</w:t>
      </w:r>
      <w:proofErr w:type="gramEnd"/>
    </w:p>
    <w:p w:rsidR="00BC1DE2" w:rsidRPr="00BC1DE2" w:rsidRDefault="00BC1DE2" w:rsidP="00EB3DD4">
      <w:pPr>
        <w:pStyle w:val="ExercisesHUB"/>
        <w:tabs>
          <w:tab w:val="left" w:pos="-434"/>
          <w:tab w:val="left" w:pos="1980"/>
          <w:tab w:val="left" w:pos="3380"/>
        </w:tabs>
        <w:spacing w:before="28" w:line="360" w:lineRule="auto"/>
        <w:ind w:left="-686" w:firstLine="0"/>
        <w:rPr>
          <w:rFonts w:ascii="Arial" w:hAnsi="Arial" w:cs="Arial"/>
        </w:rPr>
      </w:pPr>
      <w:r w:rsidRPr="00BC1DE2">
        <w:rPr>
          <w:rFonts w:ascii="Arial" w:hAnsi="Arial" w:cs="Arial"/>
        </w:rPr>
        <w:tab/>
        <w:t>a. off</w:t>
      </w:r>
      <w:r w:rsidRPr="00BC1DE2">
        <w:rPr>
          <w:rFonts w:ascii="Arial" w:hAnsi="Arial" w:cs="Arial"/>
        </w:rPr>
        <w:tab/>
        <w:t>b. up</w:t>
      </w:r>
      <w:r w:rsidRPr="00BC1DE2">
        <w:rPr>
          <w:rFonts w:ascii="Arial" w:hAnsi="Arial" w:cs="Arial"/>
        </w:rPr>
        <w:tab/>
      </w:r>
      <w:r w:rsidRPr="00BC1DE2">
        <w:rPr>
          <w:rFonts w:ascii="Arial" w:hAnsi="Arial" w:cs="Arial"/>
        </w:rPr>
        <w:tab/>
        <w:t>c. in</w:t>
      </w:r>
    </w:p>
    <w:p w:rsidR="00BC1DE2" w:rsidRPr="00BC1DE2" w:rsidRDefault="00BC1DE2" w:rsidP="00EB3DD4">
      <w:pPr>
        <w:pStyle w:val="ExercisesHUB"/>
        <w:tabs>
          <w:tab w:val="left" w:pos="-434"/>
          <w:tab w:val="left" w:pos="1980"/>
          <w:tab w:val="left" w:pos="3380"/>
        </w:tabs>
        <w:spacing w:before="28" w:line="360" w:lineRule="auto"/>
        <w:ind w:left="-686" w:firstLine="0"/>
        <w:rPr>
          <w:rFonts w:ascii="Arial" w:hAnsi="Arial" w:cs="Arial"/>
        </w:rPr>
      </w:pPr>
      <w:r w:rsidRPr="00BC1DE2">
        <w:rPr>
          <w:rFonts w:ascii="Arial" w:hAnsi="Arial" w:cs="Arial"/>
        </w:rPr>
        <w:t>5.</w:t>
      </w:r>
      <w:r w:rsidRPr="00BC1DE2">
        <w:rPr>
          <w:rFonts w:ascii="Arial" w:hAnsi="Arial" w:cs="Arial"/>
        </w:rPr>
        <w:tab/>
        <w:t>Go</w:t>
      </w:r>
      <w:r w:rsidRPr="00D574CA">
        <w:rPr>
          <w:rFonts w:ascii="Arial" w:hAnsi="Arial" w:cs="Arial"/>
        </w:rPr>
        <w:t xml:space="preserve"> </w:t>
      </w:r>
      <w:r w:rsidRPr="00D574CA">
        <w:rPr>
          <w:rFonts w:ascii="Arial" w:hAnsi="Arial" w:cs="Arial"/>
          <w:u w:val="single"/>
        </w:rPr>
        <w:t xml:space="preserve">               </w:t>
      </w:r>
      <w:r w:rsidRPr="00D574CA">
        <w:rPr>
          <w:rFonts w:ascii="Arial" w:hAnsi="Arial" w:cs="Arial"/>
        </w:rPr>
        <w:t xml:space="preserve"> </w:t>
      </w:r>
      <w:r w:rsidRPr="00BC1DE2">
        <w:rPr>
          <w:rFonts w:ascii="Arial" w:hAnsi="Arial" w:cs="Arial"/>
        </w:rPr>
        <w:t>and tell them what happened. They’ll laugh in your face.</w:t>
      </w:r>
    </w:p>
    <w:p w:rsidR="00BC1DE2" w:rsidRPr="00BC1DE2" w:rsidRDefault="00BC1DE2" w:rsidP="00EB3DD4">
      <w:pPr>
        <w:pStyle w:val="ExercisesHUB"/>
        <w:tabs>
          <w:tab w:val="left" w:pos="-434"/>
          <w:tab w:val="left" w:pos="1980"/>
          <w:tab w:val="left" w:pos="3380"/>
        </w:tabs>
        <w:spacing w:before="28" w:line="360" w:lineRule="auto"/>
        <w:ind w:left="-686" w:firstLine="0"/>
        <w:rPr>
          <w:rFonts w:ascii="Arial" w:hAnsi="Arial" w:cs="Arial"/>
        </w:rPr>
      </w:pPr>
      <w:r w:rsidRPr="00BC1DE2">
        <w:rPr>
          <w:rFonts w:ascii="Arial" w:hAnsi="Arial" w:cs="Arial"/>
        </w:rPr>
        <w:tab/>
        <w:t>a. for</w:t>
      </w:r>
      <w:r w:rsidRPr="00BC1DE2">
        <w:rPr>
          <w:rFonts w:ascii="Arial" w:hAnsi="Arial" w:cs="Arial"/>
        </w:rPr>
        <w:tab/>
        <w:t>b. ahead</w:t>
      </w:r>
      <w:r w:rsidRPr="00BC1DE2">
        <w:rPr>
          <w:rFonts w:ascii="Arial" w:hAnsi="Arial" w:cs="Arial"/>
        </w:rPr>
        <w:tab/>
      </w:r>
      <w:r w:rsidRPr="00BC1DE2">
        <w:rPr>
          <w:rFonts w:ascii="Arial" w:hAnsi="Arial" w:cs="Arial"/>
        </w:rPr>
        <w:tab/>
        <w:t>c. to</w:t>
      </w:r>
    </w:p>
    <w:p w:rsidR="00BC1DE2" w:rsidRDefault="00916BB9" w:rsidP="00EB3DD4">
      <w:pPr>
        <w:pStyle w:val="ExercisesHUB"/>
        <w:tabs>
          <w:tab w:val="left" w:pos="-434"/>
          <w:tab w:val="left" w:pos="1980"/>
          <w:tab w:val="left" w:pos="3380"/>
        </w:tabs>
        <w:spacing w:before="28" w:line="360" w:lineRule="auto"/>
        <w:ind w:left="-686" w:firstLine="0"/>
        <w:rPr>
          <w:rFonts w:ascii="Arial" w:hAnsi="Arial" w:cs="Arial"/>
        </w:rPr>
      </w:pPr>
      <w:r>
        <w:rPr>
          <w:rFonts w:ascii="Arial" w:hAnsi="Arial" w:cs="Arial"/>
          <w:b/>
          <w:noProof/>
          <w:color w:val="auto"/>
          <w:spacing w:val="0"/>
          <w:lang w:val="el-GR"/>
        </w:rPr>
        <w:pict>
          <v:group id="_x0000_s1388" style="position:absolute;left:0;text-align:left;margin-left:335.4pt;margin-top:11.35pt;width:79.2pt;height:21.35pt;z-index:251641856;mso-wrap-distance-left:0;mso-wrap-distance-right:0" coordorigin="6859,73" coordsize="1584,427">
            <o:lock v:ext="edit" text="t"/>
            <v:rect id="_x0000_s1389" style="position:absolute;left:7599;top:75;width:425;height:425;v-text-anchor:middle" fillcolor="#ddd" strokeweight=".18mm">
              <v:fill color2="#222"/>
            </v:re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390" type="#_x0000_t202" style="position:absolute;left:8018;top:73;width:425;height:425;v-text-anchor:middle" fillcolor="#ddd" strokeweight=".18mm">
              <v:fill color2="#222"/>
              <v:textbox style="mso-next-textbox:#_x0000_s1390;mso-rotate-with-shape:t" inset="0,,0">
                <w:txbxContent>
                  <w:p w:rsidR="00AB140F" w:rsidRDefault="00F2767B" w:rsidP="00C605C9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6</w:t>
                    </w:r>
                  </w:p>
                </w:txbxContent>
              </v:textbox>
            </v:shape>
            <v:shape id="_x0000_s1391" type="#_x0000_t202" style="position:absolute;left:6859;top:73;width:740;height:425;v-text-anchor:middle" filled="f" strokeweight=".18mm">
              <v:textbox style="mso-next-textbox:#_x0000_s1391;mso-rotate-with-shape:t" inset="0,,0">
                <w:txbxContent>
                  <w:p w:rsidR="00AB140F" w:rsidRPr="005E6EC3" w:rsidRDefault="00AB140F" w:rsidP="00C605C9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  <w:r w:rsidR="00BC1DE2" w:rsidRPr="00BC1DE2">
        <w:rPr>
          <w:rFonts w:ascii="Arial" w:hAnsi="Arial" w:cs="Arial"/>
        </w:rPr>
        <w:t>6.</w:t>
      </w:r>
      <w:r w:rsidR="00BC1DE2" w:rsidRPr="00BC1DE2">
        <w:rPr>
          <w:rFonts w:ascii="Arial" w:hAnsi="Arial" w:cs="Arial"/>
        </w:rPr>
        <w:tab/>
        <w:t>It’s time to take</w:t>
      </w:r>
      <w:r w:rsidR="00BC1DE2" w:rsidRPr="00D574CA">
        <w:rPr>
          <w:rFonts w:ascii="Arial" w:hAnsi="Arial" w:cs="Arial"/>
        </w:rPr>
        <w:t xml:space="preserve"> </w:t>
      </w:r>
      <w:r w:rsidR="00BC1DE2" w:rsidRPr="00D574CA">
        <w:rPr>
          <w:rFonts w:ascii="Arial" w:hAnsi="Arial" w:cs="Arial"/>
          <w:u w:val="single"/>
        </w:rPr>
        <w:t xml:space="preserve">               </w:t>
      </w:r>
      <w:r w:rsidR="00BC1DE2" w:rsidRPr="00613A3F">
        <w:rPr>
          <w:rFonts w:ascii="Arial" w:hAnsi="Arial" w:cs="Arial"/>
        </w:rPr>
        <w:t xml:space="preserve"> </w:t>
      </w:r>
      <w:r w:rsidR="00BC1DE2" w:rsidRPr="00BC1DE2">
        <w:rPr>
          <w:rFonts w:ascii="Arial" w:hAnsi="Arial" w:cs="Arial"/>
        </w:rPr>
        <w:t>a new hobby. I’m tired of playing Ping-Pong.</w:t>
      </w:r>
    </w:p>
    <w:p w:rsidR="004E41D5" w:rsidRPr="00BC1DE2" w:rsidRDefault="00BC1DE2" w:rsidP="00EB3DD4">
      <w:pPr>
        <w:pStyle w:val="ExercisesHUB"/>
        <w:tabs>
          <w:tab w:val="left" w:pos="-434"/>
          <w:tab w:val="left" w:pos="1980"/>
          <w:tab w:val="left" w:pos="3380"/>
        </w:tabs>
        <w:spacing w:before="28" w:line="360" w:lineRule="auto"/>
        <w:ind w:left="-686" w:firstLine="0"/>
        <w:rPr>
          <w:rFonts w:ascii="Arial" w:hAnsi="Arial" w:cs="Arial"/>
        </w:rPr>
      </w:pPr>
      <w:r w:rsidRPr="00BC1DE2">
        <w:rPr>
          <w:rFonts w:ascii="Arial" w:hAnsi="Arial" w:cs="Arial"/>
        </w:rPr>
        <w:tab/>
        <w:t>a. in</w:t>
      </w:r>
      <w:r w:rsidRPr="00BC1DE2">
        <w:rPr>
          <w:rFonts w:ascii="Arial" w:hAnsi="Arial" w:cs="Arial"/>
        </w:rPr>
        <w:tab/>
        <w:t>b. from</w:t>
      </w:r>
      <w:r w:rsidRPr="00BC1DE2">
        <w:rPr>
          <w:rFonts w:ascii="Arial" w:hAnsi="Arial" w:cs="Arial"/>
        </w:rPr>
        <w:tab/>
      </w:r>
      <w:r w:rsidRPr="00BC1DE2">
        <w:rPr>
          <w:rFonts w:ascii="Arial" w:hAnsi="Arial" w:cs="Arial"/>
        </w:rPr>
        <w:tab/>
        <w:t>c. up</w:t>
      </w:r>
    </w:p>
    <w:p w:rsidR="004E41D5" w:rsidRDefault="004E41D5" w:rsidP="008B0581">
      <w:pPr>
        <w:pStyle w:val="VOCABULARYTEXT"/>
        <w:tabs>
          <w:tab w:val="clear" w:pos="283"/>
          <w:tab w:val="left" w:pos="-378"/>
          <w:tab w:val="left" w:pos="2410"/>
        </w:tabs>
        <w:spacing w:before="142" w:line="360" w:lineRule="auto"/>
        <w:ind w:left="-686"/>
        <w:rPr>
          <w:rFonts w:ascii="Arial" w:hAnsi="Arial" w:cs="Arial"/>
        </w:rPr>
      </w:pPr>
    </w:p>
    <w:p w:rsidR="008B4F7D" w:rsidRDefault="008B4F7D" w:rsidP="008B4F7D">
      <w:pPr>
        <w:pStyle w:val="RUBRICSHUB"/>
        <w:tabs>
          <w:tab w:val="clear" w:pos="260"/>
          <w:tab w:val="decimal" w:pos="220"/>
          <w:tab w:val="left" w:pos="380"/>
          <w:tab w:val="left" w:pos="1980"/>
          <w:tab w:val="left" w:pos="3380"/>
        </w:tabs>
        <w:ind w:left="-686"/>
        <w:rPr>
          <w:rFonts w:ascii="Arial" w:hAnsi="Arial" w:cs="Arial"/>
          <w:b/>
          <w:sz w:val="22"/>
          <w:szCs w:val="22"/>
        </w:rPr>
      </w:pPr>
    </w:p>
    <w:p w:rsidR="008B4F7D" w:rsidRPr="008B4F7D" w:rsidRDefault="008B4F7D" w:rsidP="008B4F7D">
      <w:pPr>
        <w:pStyle w:val="RUBRICSHUB"/>
        <w:tabs>
          <w:tab w:val="clear" w:pos="260"/>
          <w:tab w:val="decimal" w:pos="220"/>
          <w:tab w:val="left" w:pos="380"/>
          <w:tab w:val="left" w:pos="1980"/>
          <w:tab w:val="left" w:pos="3380"/>
        </w:tabs>
        <w:spacing w:line="360" w:lineRule="auto"/>
        <w:ind w:left="-686"/>
        <w:rPr>
          <w:rFonts w:ascii="Arial" w:hAnsi="Arial" w:cs="Arial"/>
          <w:b/>
          <w:sz w:val="22"/>
          <w:szCs w:val="22"/>
        </w:rPr>
      </w:pPr>
      <w:r w:rsidRPr="008B4F7D">
        <w:rPr>
          <w:rFonts w:ascii="Arial" w:hAnsi="Arial" w:cs="Arial"/>
          <w:b/>
          <w:sz w:val="22"/>
          <w:szCs w:val="22"/>
        </w:rPr>
        <w:t>B.</w:t>
      </w:r>
      <w:r w:rsidRPr="008B4F7D">
        <w:rPr>
          <w:rFonts w:ascii="Arial" w:hAnsi="Arial" w:cs="Arial"/>
          <w:b/>
          <w:sz w:val="22"/>
          <w:szCs w:val="22"/>
        </w:rPr>
        <w:tab/>
        <w:t xml:space="preserve"> Circle the correct option.</w:t>
      </w:r>
    </w:p>
    <w:p w:rsidR="008B4F7D" w:rsidRPr="008B4F7D" w:rsidRDefault="008B4F7D" w:rsidP="008B4F7D">
      <w:pPr>
        <w:pStyle w:val="ExercisesHUB"/>
        <w:tabs>
          <w:tab w:val="left" w:pos="380"/>
          <w:tab w:val="left" w:pos="1980"/>
          <w:tab w:val="left" w:pos="3380"/>
        </w:tabs>
        <w:spacing w:line="360" w:lineRule="auto"/>
        <w:ind w:left="-294" w:hanging="378"/>
        <w:rPr>
          <w:rFonts w:ascii="Arial" w:hAnsi="Arial" w:cs="Arial"/>
        </w:rPr>
      </w:pPr>
      <w:r w:rsidRPr="008B4F7D">
        <w:rPr>
          <w:rFonts w:ascii="Arial" w:hAnsi="Arial" w:cs="Arial"/>
        </w:rPr>
        <w:t>1.</w:t>
      </w:r>
      <w:r w:rsidRPr="008B4F7D">
        <w:rPr>
          <w:rFonts w:ascii="Arial" w:hAnsi="Arial" w:cs="Arial"/>
        </w:rPr>
        <w:tab/>
        <w:t xml:space="preserve">The doctor gave Mrs. Fern a </w:t>
      </w:r>
      <w:r w:rsidRPr="008B4F7D">
        <w:rPr>
          <w:rFonts w:ascii="Arial" w:hAnsi="Arial" w:cs="Arial"/>
          <w:b/>
        </w:rPr>
        <w:t>pill / prescription</w:t>
      </w:r>
      <w:r w:rsidRPr="008B4F7D">
        <w:rPr>
          <w:rFonts w:ascii="Arial" w:hAnsi="Arial" w:cs="Arial"/>
        </w:rPr>
        <w:t xml:space="preserve"> for some tablets.</w:t>
      </w:r>
    </w:p>
    <w:p w:rsidR="008B4F7D" w:rsidRPr="008B4F7D" w:rsidRDefault="008B4F7D" w:rsidP="008B4F7D">
      <w:pPr>
        <w:pStyle w:val="ExercisesHUB"/>
        <w:tabs>
          <w:tab w:val="decimal" w:pos="-420"/>
          <w:tab w:val="left" w:pos="380"/>
          <w:tab w:val="left" w:pos="1980"/>
          <w:tab w:val="left" w:pos="3380"/>
        </w:tabs>
        <w:spacing w:line="360" w:lineRule="auto"/>
        <w:ind w:left="-294" w:hanging="378"/>
        <w:rPr>
          <w:rFonts w:ascii="Arial" w:hAnsi="Arial" w:cs="Arial"/>
        </w:rPr>
      </w:pPr>
      <w:r w:rsidRPr="008B4F7D">
        <w:rPr>
          <w:rFonts w:ascii="Arial" w:hAnsi="Arial" w:cs="Arial"/>
        </w:rPr>
        <w:t>2.</w:t>
      </w:r>
      <w:r w:rsidRPr="008B4F7D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B4F7D">
        <w:rPr>
          <w:rFonts w:ascii="Arial" w:hAnsi="Arial" w:cs="Arial"/>
        </w:rPr>
        <w:t xml:space="preserve">When John fell down the stairs, he </w:t>
      </w:r>
      <w:r w:rsidRPr="008B4F7D">
        <w:rPr>
          <w:rFonts w:ascii="Arial" w:hAnsi="Arial" w:cs="Arial"/>
          <w:b/>
        </w:rPr>
        <w:t>affected / sprained</w:t>
      </w:r>
      <w:r w:rsidRPr="008B4F7D">
        <w:rPr>
          <w:rFonts w:ascii="Arial" w:hAnsi="Arial" w:cs="Arial"/>
        </w:rPr>
        <w:t xml:space="preserve"> his ankle.</w:t>
      </w:r>
    </w:p>
    <w:p w:rsidR="008B4F7D" w:rsidRPr="008B4F7D" w:rsidRDefault="008B4F7D" w:rsidP="008B4F7D">
      <w:pPr>
        <w:pStyle w:val="ExercisesHUB"/>
        <w:tabs>
          <w:tab w:val="decimal" w:pos="-420"/>
          <w:tab w:val="left" w:pos="380"/>
          <w:tab w:val="left" w:pos="1980"/>
          <w:tab w:val="left" w:pos="3380"/>
        </w:tabs>
        <w:spacing w:line="360" w:lineRule="auto"/>
        <w:ind w:left="-294" w:hanging="378"/>
        <w:rPr>
          <w:rFonts w:ascii="Arial" w:hAnsi="Arial" w:cs="Arial"/>
        </w:rPr>
      </w:pPr>
      <w:r w:rsidRPr="008B4F7D">
        <w:rPr>
          <w:rFonts w:ascii="Arial" w:hAnsi="Arial" w:cs="Arial"/>
        </w:rPr>
        <w:t>3.</w:t>
      </w:r>
      <w:r w:rsidRPr="008B4F7D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B4F7D">
        <w:rPr>
          <w:rFonts w:ascii="Arial" w:hAnsi="Arial" w:cs="Arial"/>
        </w:rPr>
        <w:t xml:space="preserve">Eating spicy food can </w:t>
      </w:r>
      <w:r w:rsidRPr="008B4F7D">
        <w:rPr>
          <w:rFonts w:ascii="Arial" w:hAnsi="Arial" w:cs="Arial"/>
          <w:b/>
        </w:rPr>
        <w:t>cause / develop</w:t>
      </w:r>
      <w:r w:rsidRPr="008B4F7D">
        <w:rPr>
          <w:rFonts w:ascii="Arial" w:hAnsi="Arial" w:cs="Arial"/>
        </w:rPr>
        <w:t xml:space="preserve"> a </w:t>
      </w:r>
      <w:proofErr w:type="spellStart"/>
      <w:r w:rsidRPr="008B4F7D">
        <w:rPr>
          <w:rFonts w:ascii="Arial" w:hAnsi="Arial" w:cs="Arial"/>
        </w:rPr>
        <w:t>stomachache</w:t>
      </w:r>
      <w:proofErr w:type="spellEnd"/>
      <w:r w:rsidRPr="008B4F7D">
        <w:rPr>
          <w:rFonts w:ascii="Arial" w:hAnsi="Arial" w:cs="Arial"/>
        </w:rPr>
        <w:t>.</w:t>
      </w:r>
    </w:p>
    <w:p w:rsidR="008B4F7D" w:rsidRPr="008B4F7D" w:rsidRDefault="008B4F7D" w:rsidP="008B4F7D">
      <w:pPr>
        <w:pStyle w:val="ExercisesHUB"/>
        <w:tabs>
          <w:tab w:val="decimal" w:pos="-420"/>
          <w:tab w:val="left" w:pos="380"/>
          <w:tab w:val="left" w:pos="1980"/>
          <w:tab w:val="left" w:pos="3380"/>
        </w:tabs>
        <w:spacing w:line="360" w:lineRule="auto"/>
        <w:ind w:left="-294" w:hanging="378"/>
        <w:rPr>
          <w:rFonts w:ascii="Arial" w:hAnsi="Arial" w:cs="Arial"/>
        </w:rPr>
      </w:pPr>
      <w:r w:rsidRPr="008B4F7D">
        <w:rPr>
          <w:rFonts w:ascii="Arial" w:hAnsi="Arial" w:cs="Arial"/>
        </w:rPr>
        <w:t>4.</w:t>
      </w:r>
      <w:r w:rsidRPr="008B4F7D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B4F7D">
        <w:rPr>
          <w:rFonts w:ascii="Arial" w:hAnsi="Arial" w:cs="Arial"/>
        </w:rPr>
        <w:t xml:space="preserve">I have a terrible headache. Could you give me a pain </w:t>
      </w:r>
      <w:r w:rsidRPr="008B4F7D">
        <w:rPr>
          <w:rFonts w:ascii="Arial" w:hAnsi="Arial" w:cs="Arial"/>
          <w:b/>
        </w:rPr>
        <w:t>reliever / tablet</w:t>
      </w:r>
      <w:r w:rsidRPr="008B4F7D">
        <w:rPr>
          <w:rFonts w:ascii="Arial" w:hAnsi="Arial" w:cs="Arial"/>
        </w:rPr>
        <w:t>, please?</w:t>
      </w:r>
    </w:p>
    <w:p w:rsidR="008B4F7D" w:rsidRPr="008B4F7D" w:rsidRDefault="008B4F7D" w:rsidP="008B4F7D">
      <w:pPr>
        <w:pStyle w:val="ExercisesHUB"/>
        <w:tabs>
          <w:tab w:val="decimal" w:pos="-420"/>
          <w:tab w:val="left" w:pos="380"/>
          <w:tab w:val="left" w:pos="1980"/>
          <w:tab w:val="left" w:pos="3380"/>
        </w:tabs>
        <w:spacing w:line="360" w:lineRule="auto"/>
        <w:ind w:left="-294" w:hanging="378"/>
        <w:rPr>
          <w:rFonts w:ascii="Arial" w:hAnsi="Arial" w:cs="Arial"/>
        </w:rPr>
      </w:pPr>
      <w:r w:rsidRPr="008B4F7D">
        <w:rPr>
          <w:rFonts w:ascii="Arial" w:hAnsi="Arial" w:cs="Arial"/>
        </w:rPr>
        <w:t>5.</w:t>
      </w:r>
      <w:r w:rsidRPr="008B4F7D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B4F7D">
        <w:rPr>
          <w:rFonts w:ascii="Arial" w:hAnsi="Arial" w:cs="Arial"/>
        </w:rPr>
        <w:t xml:space="preserve">What’s wrong, Al? Does your back </w:t>
      </w:r>
      <w:r w:rsidRPr="008B4F7D">
        <w:rPr>
          <w:rFonts w:ascii="Arial" w:hAnsi="Arial" w:cs="Arial"/>
          <w:b/>
        </w:rPr>
        <w:t>sore / hurt</w:t>
      </w:r>
      <w:r w:rsidRPr="008B4F7D">
        <w:rPr>
          <w:rFonts w:ascii="Arial" w:hAnsi="Arial" w:cs="Arial"/>
        </w:rPr>
        <w:t>?</w:t>
      </w:r>
    </w:p>
    <w:p w:rsidR="008B4F7D" w:rsidRPr="008B4F7D" w:rsidRDefault="008B4F7D" w:rsidP="008B4F7D">
      <w:pPr>
        <w:pStyle w:val="ExercisesHUB"/>
        <w:tabs>
          <w:tab w:val="decimal" w:pos="-420"/>
          <w:tab w:val="left" w:pos="380"/>
          <w:tab w:val="left" w:pos="1980"/>
          <w:tab w:val="left" w:pos="3380"/>
        </w:tabs>
        <w:spacing w:line="360" w:lineRule="auto"/>
        <w:ind w:left="-294" w:hanging="378"/>
        <w:rPr>
          <w:rFonts w:ascii="Arial" w:hAnsi="Arial" w:cs="Arial"/>
        </w:rPr>
      </w:pPr>
      <w:r w:rsidRPr="008B4F7D">
        <w:rPr>
          <w:rFonts w:ascii="Arial" w:hAnsi="Arial" w:cs="Arial"/>
        </w:rPr>
        <w:t>6.</w:t>
      </w:r>
      <w:r w:rsidRPr="008B4F7D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B4F7D">
        <w:rPr>
          <w:rFonts w:ascii="Arial" w:hAnsi="Arial" w:cs="Arial"/>
        </w:rPr>
        <w:t xml:space="preserve">Lucy had an </w:t>
      </w:r>
      <w:r w:rsidRPr="008B4F7D">
        <w:rPr>
          <w:rFonts w:ascii="Arial" w:hAnsi="Arial" w:cs="Arial"/>
          <w:b/>
        </w:rPr>
        <w:t>insomnia / accident</w:t>
      </w:r>
      <w:r w:rsidRPr="008B4F7D">
        <w:rPr>
          <w:rFonts w:ascii="Arial" w:hAnsi="Arial" w:cs="Arial"/>
        </w:rPr>
        <w:t xml:space="preserve"> last night and she’s in the hospital.</w:t>
      </w:r>
    </w:p>
    <w:p w:rsidR="008B4F7D" w:rsidRPr="008B4F7D" w:rsidRDefault="008B4F7D" w:rsidP="008B4F7D">
      <w:pPr>
        <w:pStyle w:val="ExercisesHUB"/>
        <w:tabs>
          <w:tab w:val="decimal" w:pos="-420"/>
          <w:tab w:val="left" w:pos="380"/>
          <w:tab w:val="left" w:pos="1980"/>
          <w:tab w:val="left" w:pos="3380"/>
        </w:tabs>
        <w:spacing w:line="360" w:lineRule="auto"/>
        <w:ind w:left="-294" w:hanging="378"/>
        <w:rPr>
          <w:rFonts w:ascii="Arial" w:hAnsi="Arial" w:cs="Arial"/>
        </w:rPr>
      </w:pPr>
      <w:r w:rsidRPr="008B4F7D">
        <w:rPr>
          <w:rFonts w:ascii="Arial" w:hAnsi="Arial" w:cs="Arial"/>
        </w:rPr>
        <w:t>7.</w:t>
      </w:r>
      <w:r w:rsidRPr="008B4F7D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B4F7D">
        <w:rPr>
          <w:rFonts w:ascii="Arial" w:hAnsi="Arial" w:cs="Arial"/>
        </w:rPr>
        <w:t xml:space="preserve">She looked very upset, with eyes red and </w:t>
      </w:r>
      <w:r w:rsidRPr="008B4F7D">
        <w:rPr>
          <w:rFonts w:ascii="Arial" w:hAnsi="Arial" w:cs="Arial"/>
          <w:b/>
        </w:rPr>
        <w:t>swollen / painful</w:t>
      </w:r>
      <w:r w:rsidRPr="008B4F7D">
        <w:rPr>
          <w:rFonts w:ascii="Arial" w:hAnsi="Arial" w:cs="Arial"/>
        </w:rPr>
        <w:t xml:space="preserve"> from crying.</w:t>
      </w:r>
    </w:p>
    <w:p w:rsidR="008B4F7D" w:rsidRPr="008B4F7D" w:rsidRDefault="008B4F7D" w:rsidP="008B4F7D">
      <w:pPr>
        <w:pStyle w:val="ExercisesHUB"/>
        <w:tabs>
          <w:tab w:val="decimal" w:pos="-420"/>
          <w:tab w:val="left" w:pos="380"/>
          <w:tab w:val="left" w:pos="1980"/>
          <w:tab w:val="left" w:pos="3380"/>
        </w:tabs>
        <w:spacing w:line="360" w:lineRule="auto"/>
        <w:ind w:left="-294" w:hanging="378"/>
        <w:rPr>
          <w:rFonts w:ascii="Arial" w:hAnsi="Arial" w:cs="Arial"/>
        </w:rPr>
      </w:pPr>
      <w:r w:rsidRPr="008B4F7D">
        <w:rPr>
          <w:rFonts w:ascii="Arial" w:hAnsi="Arial" w:cs="Arial"/>
        </w:rPr>
        <w:t>8.</w:t>
      </w:r>
      <w:r w:rsidRPr="008B4F7D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B4F7D">
        <w:rPr>
          <w:rFonts w:ascii="Arial" w:hAnsi="Arial" w:cs="Arial"/>
        </w:rPr>
        <w:t xml:space="preserve">Karl </w:t>
      </w:r>
      <w:r w:rsidRPr="008B4F7D">
        <w:rPr>
          <w:rFonts w:ascii="Arial" w:hAnsi="Arial" w:cs="Arial"/>
          <w:b/>
        </w:rPr>
        <w:t>cut / burned</w:t>
      </w:r>
      <w:r w:rsidRPr="008B4F7D">
        <w:rPr>
          <w:rFonts w:ascii="Arial" w:hAnsi="Arial" w:cs="Arial"/>
        </w:rPr>
        <w:t xml:space="preserve"> his arm on the stove while cooking a pie.</w:t>
      </w:r>
    </w:p>
    <w:p w:rsidR="008B4F7D" w:rsidRDefault="00916BB9" w:rsidP="008B4F7D">
      <w:pPr>
        <w:pStyle w:val="ExercisesHUB"/>
        <w:tabs>
          <w:tab w:val="decimal" w:pos="-420"/>
          <w:tab w:val="left" w:pos="380"/>
          <w:tab w:val="left" w:pos="1980"/>
          <w:tab w:val="left" w:pos="3380"/>
        </w:tabs>
        <w:spacing w:line="360" w:lineRule="auto"/>
        <w:ind w:left="-294" w:hanging="378"/>
        <w:rPr>
          <w:rFonts w:ascii="Arial" w:hAnsi="Arial" w:cs="Arial"/>
        </w:rPr>
      </w:pPr>
      <w:r>
        <w:rPr>
          <w:rFonts w:ascii="Arial" w:hAnsi="Arial" w:cs="Arial"/>
          <w:noProof/>
          <w:lang w:val="el-GR"/>
        </w:rPr>
        <w:pict>
          <v:group id="_x0000_s1720" style="position:absolute;left:0;text-align:left;margin-left:335.4pt;margin-top:13.75pt;width:79.2pt;height:21.35pt;z-index:251744256;mso-wrap-distance-left:0;mso-wrap-distance-right:0" coordorigin="6859,73" coordsize="1584,427">
            <o:lock v:ext="edit" text="t"/>
            <v:rect id="_x0000_s1721" style="position:absolute;left:7599;top:75;width:425;height:425;v-text-anchor:middle" fillcolor="#ddd" strokeweight=".18mm">
              <v:fill color2="#222"/>
            </v:rect>
            <v:shape id="_x0000_s1722" type="#_x0000_t202" style="position:absolute;left:8018;top:73;width:425;height:425;v-text-anchor:middle" fillcolor="#ddd" strokeweight=".18mm">
              <v:fill color2="#222"/>
              <v:textbox style="mso-next-textbox:#_x0000_s1722;mso-rotate-with-shape:t" inset="0,,0">
                <w:txbxContent>
                  <w:p w:rsidR="008B4F7D" w:rsidRPr="008B4F7D" w:rsidRDefault="008B4F7D" w:rsidP="008B4F7D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l-GR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l-GR"/>
                      </w:rPr>
                      <w:t>10</w:t>
                    </w:r>
                  </w:p>
                </w:txbxContent>
              </v:textbox>
            </v:shape>
            <v:shape id="_x0000_s1723" type="#_x0000_t202" style="position:absolute;left:6859;top:73;width:740;height:425;v-text-anchor:middle" filled="f" strokeweight=".18mm">
              <v:textbox style="mso-next-textbox:#_x0000_s1723;mso-rotate-with-shape:t" inset="0,,0">
                <w:txbxContent>
                  <w:p w:rsidR="008B4F7D" w:rsidRPr="005E6EC3" w:rsidRDefault="008B4F7D" w:rsidP="008B4F7D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  <w:r w:rsidR="008B4F7D" w:rsidRPr="008B4F7D">
        <w:rPr>
          <w:rFonts w:ascii="Arial" w:hAnsi="Arial" w:cs="Arial"/>
        </w:rPr>
        <w:t>9.</w:t>
      </w:r>
      <w:r w:rsidR="008B4F7D" w:rsidRPr="008B4F7D">
        <w:rPr>
          <w:rFonts w:ascii="Arial" w:hAnsi="Arial" w:cs="Arial"/>
        </w:rPr>
        <w:tab/>
      </w:r>
      <w:r w:rsidR="008B4F7D">
        <w:rPr>
          <w:rFonts w:ascii="Arial" w:hAnsi="Arial" w:cs="Arial"/>
        </w:rPr>
        <w:tab/>
      </w:r>
      <w:r w:rsidR="008B4F7D" w:rsidRPr="008B4F7D">
        <w:rPr>
          <w:rFonts w:ascii="Arial" w:hAnsi="Arial" w:cs="Arial"/>
        </w:rPr>
        <w:t xml:space="preserve">He is so </w:t>
      </w:r>
      <w:r w:rsidR="008B4F7D" w:rsidRPr="008B4F7D">
        <w:rPr>
          <w:rFonts w:ascii="Arial" w:hAnsi="Arial" w:cs="Arial"/>
          <w:b/>
        </w:rPr>
        <w:t>annoying / embarrassing</w:t>
      </w:r>
      <w:r w:rsidR="008B4F7D" w:rsidRPr="008B4F7D">
        <w:rPr>
          <w:rFonts w:ascii="Arial" w:hAnsi="Arial" w:cs="Arial"/>
        </w:rPr>
        <w:t xml:space="preserve">! Why won’t he leave me </w:t>
      </w:r>
      <w:proofErr w:type="spellStart"/>
      <w:proofErr w:type="gramStart"/>
      <w:r w:rsidR="008B4F7D" w:rsidRPr="008B4F7D">
        <w:rPr>
          <w:rFonts w:ascii="Arial" w:hAnsi="Arial" w:cs="Arial"/>
        </w:rPr>
        <w:t>alone?</w:t>
      </w:r>
      <w:r>
        <w:rPr>
          <w:rFonts w:ascii="Arial" w:hAnsi="Arial" w:cs="Arial"/>
        </w:rPr>
        <w:t>w</w:t>
      </w:r>
      <w:proofErr w:type="spellEnd"/>
      <w:proofErr w:type="gramEnd"/>
    </w:p>
    <w:p w:rsidR="00ED09BB" w:rsidRPr="008B4F7D" w:rsidRDefault="008B4F7D" w:rsidP="008B4F7D">
      <w:pPr>
        <w:pStyle w:val="ExercisesHUB"/>
        <w:tabs>
          <w:tab w:val="decimal" w:pos="-420"/>
          <w:tab w:val="left" w:pos="380"/>
          <w:tab w:val="left" w:pos="1980"/>
          <w:tab w:val="left" w:pos="3380"/>
        </w:tabs>
        <w:spacing w:line="360" w:lineRule="auto"/>
        <w:ind w:left="-294" w:hanging="378"/>
        <w:rPr>
          <w:rFonts w:ascii="Arial" w:hAnsi="Arial" w:cs="Arial"/>
        </w:rPr>
      </w:pPr>
      <w:r w:rsidRPr="008B4F7D">
        <w:rPr>
          <w:rFonts w:ascii="Arial" w:hAnsi="Arial" w:cs="Arial"/>
        </w:rPr>
        <w:t>10.</w:t>
      </w:r>
      <w:r w:rsidRPr="008B4F7D">
        <w:rPr>
          <w:rFonts w:ascii="Arial" w:hAnsi="Arial" w:cs="Arial"/>
        </w:rPr>
        <w:tab/>
        <w:t xml:space="preserve">People in her </w:t>
      </w:r>
      <w:r w:rsidRPr="008B4F7D">
        <w:rPr>
          <w:rFonts w:ascii="Arial" w:hAnsi="Arial" w:cs="Arial"/>
          <w:b/>
        </w:rPr>
        <w:t>companion / condition</w:t>
      </w:r>
      <w:r w:rsidRPr="008B4F7D">
        <w:rPr>
          <w:rFonts w:ascii="Arial" w:hAnsi="Arial" w:cs="Arial"/>
        </w:rPr>
        <w:t xml:space="preserve"> should rest for at least a week.</w:t>
      </w:r>
    </w:p>
    <w:p w:rsidR="008B4F7D" w:rsidRPr="00ED09BB" w:rsidRDefault="008B4F7D" w:rsidP="008B4F7D">
      <w:pPr>
        <w:tabs>
          <w:tab w:val="left" w:pos="240"/>
        </w:tabs>
        <w:suppressAutoHyphens w:val="0"/>
        <w:autoSpaceDE w:val="0"/>
        <w:autoSpaceDN w:val="0"/>
        <w:adjustRightInd w:val="0"/>
        <w:spacing w:line="360" w:lineRule="auto"/>
        <w:ind w:left="-280" w:hanging="308"/>
        <w:textAlignment w:val="center"/>
        <w:rPr>
          <w:rFonts w:ascii="Arial" w:hAnsi="Arial" w:cs="Arial"/>
          <w:b/>
          <w:color w:val="000000"/>
          <w:spacing w:val="4"/>
          <w:sz w:val="20"/>
          <w:szCs w:val="20"/>
          <w:lang w:eastAsia="el-GR"/>
        </w:rPr>
      </w:pPr>
    </w:p>
    <w:p w:rsidR="00ED09BB" w:rsidRDefault="00ED09BB" w:rsidP="003B3D02">
      <w:pPr>
        <w:tabs>
          <w:tab w:val="left" w:pos="240"/>
        </w:tabs>
        <w:suppressAutoHyphens w:val="0"/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b/>
          <w:color w:val="000000"/>
          <w:spacing w:val="4"/>
          <w:sz w:val="20"/>
          <w:szCs w:val="20"/>
          <w:lang w:eastAsia="el-GR"/>
        </w:rPr>
      </w:pPr>
    </w:p>
    <w:p w:rsidR="00ED09BB" w:rsidRDefault="00ED09BB" w:rsidP="003B3D02">
      <w:pPr>
        <w:tabs>
          <w:tab w:val="left" w:pos="240"/>
        </w:tabs>
        <w:suppressAutoHyphens w:val="0"/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b/>
          <w:color w:val="000000"/>
          <w:spacing w:val="4"/>
          <w:sz w:val="20"/>
          <w:szCs w:val="20"/>
          <w:lang w:eastAsia="el-GR"/>
        </w:rPr>
      </w:pPr>
    </w:p>
    <w:p w:rsidR="008B4F7D" w:rsidRPr="00753EB7" w:rsidRDefault="008B4F7D" w:rsidP="00BD4508">
      <w:pPr>
        <w:tabs>
          <w:tab w:val="left" w:pos="240"/>
        </w:tabs>
        <w:suppressAutoHyphens w:val="0"/>
        <w:autoSpaceDE w:val="0"/>
        <w:autoSpaceDN w:val="0"/>
        <w:adjustRightInd w:val="0"/>
        <w:spacing w:line="440" w:lineRule="exact"/>
        <w:ind w:left="-644"/>
        <w:textAlignment w:val="center"/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</w:pPr>
      <w:bookmarkStart w:id="0" w:name="_GoBack"/>
      <w:bookmarkEnd w:id="0"/>
    </w:p>
    <w:p w:rsidR="008B4F7D" w:rsidRPr="00753EB7" w:rsidRDefault="008B4F7D" w:rsidP="00BD4508">
      <w:pPr>
        <w:tabs>
          <w:tab w:val="left" w:pos="240"/>
        </w:tabs>
        <w:suppressAutoHyphens w:val="0"/>
        <w:autoSpaceDE w:val="0"/>
        <w:autoSpaceDN w:val="0"/>
        <w:adjustRightInd w:val="0"/>
        <w:spacing w:line="440" w:lineRule="exact"/>
        <w:ind w:left="-644"/>
        <w:textAlignment w:val="center"/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</w:pPr>
    </w:p>
    <w:p w:rsidR="008B4F7D" w:rsidRPr="00753EB7" w:rsidRDefault="008B4F7D" w:rsidP="00BD4508">
      <w:pPr>
        <w:tabs>
          <w:tab w:val="left" w:pos="240"/>
        </w:tabs>
        <w:suppressAutoHyphens w:val="0"/>
        <w:autoSpaceDE w:val="0"/>
        <w:autoSpaceDN w:val="0"/>
        <w:adjustRightInd w:val="0"/>
        <w:spacing w:line="440" w:lineRule="exact"/>
        <w:ind w:left="-644"/>
        <w:textAlignment w:val="center"/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</w:pPr>
    </w:p>
    <w:p w:rsidR="001C4E82" w:rsidRPr="009B0759" w:rsidRDefault="000578AF" w:rsidP="00BD4508">
      <w:pPr>
        <w:tabs>
          <w:tab w:val="left" w:pos="240"/>
        </w:tabs>
        <w:suppressAutoHyphens w:val="0"/>
        <w:autoSpaceDE w:val="0"/>
        <w:autoSpaceDN w:val="0"/>
        <w:adjustRightInd w:val="0"/>
        <w:spacing w:line="440" w:lineRule="exact"/>
        <w:ind w:left="-644"/>
        <w:textAlignment w:val="center"/>
        <w:rPr>
          <w:rFonts w:ascii="Arial" w:hAnsi="Arial" w:cs="Arial"/>
          <w:b/>
          <w:color w:val="000000"/>
          <w:spacing w:val="4"/>
          <w:sz w:val="20"/>
          <w:szCs w:val="20"/>
          <w:lang w:eastAsia="el-GR"/>
        </w:rPr>
      </w:pPr>
      <w:r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  <w:lastRenderedPageBreak/>
        <w:t>GRAMMAR</w:t>
      </w:r>
    </w:p>
    <w:p w:rsidR="006C4F3C" w:rsidRPr="00361B94" w:rsidRDefault="006C4F3C" w:rsidP="00BD4508">
      <w:pPr>
        <w:tabs>
          <w:tab w:val="left" w:pos="-851"/>
        </w:tabs>
        <w:suppressAutoHyphens w:val="0"/>
        <w:autoSpaceDE w:val="0"/>
        <w:autoSpaceDN w:val="0"/>
        <w:adjustRightInd w:val="0"/>
        <w:ind w:left="-644"/>
        <w:textAlignment w:val="center"/>
        <w:rPr>
          <w:rFonts w:ascii="Arial" w:hAnsi="Arial" w:cs="Arial"/>
          <w:b/>
          <w:color w:val="000000"/>
          <w:spacing w:val="2"/>
          <w:sz w:val="22"/>
          <w:szCs w:val="22"/>
          <w:lang w:val="en-US" w:eastAsia="el-GR"/>
        </w:rPr>
      </w:pPr>
    </w:p>
    <w:p w:rsidR="006D1AB3" w:rsidRPr="006D1AB3" w:rsidRDefault="006D1AB3" w:rsidP="006D1AB3">
      <w:pPr>
        <w:pStyle w:val="RUBRICSHUB"/>
        <w:spacing w:line="480" w:lineRule="auto"/>
        <w:ind w:left="-630"/>
        <w:rPr>
          <w:rFonts w:ascii="Arial" w:hAnsi="Arial" w:cs="Arial"/>
          <w:b/>
          <w:sz w:val="22"/>
          <w:szCs w:val="22"/>
        </w:rPr>
      </w:pPr>
      <w:r w:rsidRPr="006D1AB3">
        <w:rPr>
          <w:rFonts w:ascii="Arial" w:hAnsi="Arial" w:cs="Arial"/>
          <w:b/>
          <w:sz w:val="22"/>
          <w:szCs w:val="22"/>
        </w:rPr>
        <w:t>A. Turn the following commands and requests into Reported Speech.</w:t>
      </w:r>
    </w:p>
    <w:p w:rsidR="00713D32" w:rsidRDefault="006D1AB3" w:rsidP="00713D32">
      <w:pPr>
        <w:tabs>
          <w:tab w:val="left" w:pos="-266"/>
          <w:tab w:val="left" w:pos="2220"/>
          <w:tab w:val="right" w:pos="10160"/>
        </w:tabs>
        <w:autoSpaceDE w:val="0"/>
        <w:autoSpaceDN w:val="0"/>
        <w:adjustRightInd w:val="0"/>
        <w:spacing w:before="113" w:line="360" w:lineRule="auto"/>
        <w:ind w:left="-602"/>
        <w:textAlignment w:val="center"/>
        <w:rPr>
          <w:rFonts w:ascii="Arial" w:hAnsi="Arial" w:cs="Arial"/>
          <w:color w:val="000000"/>
          <w:spacing w:val="3"/>
          <w:sz w:val="20"/>
          <w:szCs w:val="20"/>
          <w:lang w:eastAsia="el-GR"/>
        </w:rPr>
      </w:pPr>
      <w:r w:rsidRPr="006D1AB3"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>1.</w:t>
      </w:r>
      <w:r w:rsidRPr="006D1AB3"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ab/>
        <w:t>Don't stay in bed until 11 o'clock in the morning.</w:t>
      </w:r>
    </w:p>
    <w:p w:rsidR="006D1AB3" w:rsidRPr="006D1AB3" w:rsidRDefault="00713D32" w:rsidP="00713D32">
      <w:pPr>
        <w:tabs>
          <w:tab w:val="left" w:pos="-266"/>
          <w:tab w:val="left" w:pos="2220"/>
          <w:tab w:val="right" w:pos="10160"/>
        </w:tabs>
        <w:autoSpaceDE w:val="0"/>
        <w:autoSpaceDN w:val="0"/>
        <w:adjustRightInd w:val="0"/>
        <w:spacing w:before="113" w:line="360" w:lineRule="auto"/>
        <w:ind w:left="-602"/>
        <w:textAlignment w:val="center"/>
        <w:rPr>
          <w:rFonts w:ascii="Arial" w:hAnsi="Arial" w:cs="Arial"/>
          <w:color w:val="000000"/>
          <w:spacing w:val="3"/>
          <w:sz w:val="20"/>
          <w:szCs w:val="20"/>
          <w:u w:val="single"/>
          <w:lang w:eastAsia="el-GR"/>
        </w:rPr>
      </w:pPr>
      <w:r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ab/>
      </w:r>
      <w:r w:rsidR="006D1AB3" w:rsidRPr="00D574CA">
        <w:rPr>
          <w:rFonts w:ascii="Arial" w:hAnsi="Arial" w:cs="Arial"/>
          <w:u w:val="single"/>
        </w:rPr>
        <w:t xml:space="preserve">   </w:t>
      </w:r>
      <w:r w:rsidRPr="00713D32">
        <w:rPr>
          <w:rFonts w:ascii="Arial" w:hAnsi="Arial" w:cs="Arial"/>
          <w:i/>
          <w:iCs/>
          <w:spacing w:val="3"/>
          <w:sz w:val="20"/>
          <w:szCs w:val="20"/>
          <w:u w:val="single"/>
          <w:lang w:eastAsia="el-GR"/>
        </w:rPr>
        <w:t>My father told me</w:t>
      </w:r>
      <w:r w:rsidR="006D1AB3" w:rsidRPr="00713D32">
        <w:rPr>
          <w:rFonts w:ascii="Arial" w:hAnsi="Arial" w:cs="Arial"/>
          <w:u w:val="single"/>
        </w:rPr>
        <w:t xml:space="preserve">                                                                                                                                                    </w:t>
      </w:r>
    </w:p>
    <w:p w:rsidR="006D1AB3" w:rsidRPr="006D1AB3" w:rsidRDefault="006D1AB3" w:rsidP="00433B48">
      <w:pPr>
        <w:tabs>
          <w:tab w:val="left" w:pos="-266"/>
          <w:tab w:val="left" w:pos="2220"/>
          <w:tab w:val="right" w:pos="10160"/>
        </w:tabs>
        <w:autoSpaceDE w:val="0"/>
        <w:autoSpaceDN w:val="0"/>
        <w:adjustRightInd w:val="0"/>
        <w:spacing w:before="113" w:line="360" w:lineRule="auto"/>
        <w:ind w:left="-602"/>
        <w:textAlignment w:val="center"/>
        <w:rPr>
          <w:rFonts w:ascii="Arial" w:hAnsi="Arial" w:cs="Arial"/>
          <w:color w:val="000000"/>
          <w:spacing w:val="3"/>
          <w:sz w:val="20"/>
          <w:szCs w:val="20"/>
          <w:lang w:eastAsia="el-GR"/>
        </w:rPr>
      </w:pPr>
      <w:r w:rsidRPr="006D1AB3"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>2.</w:t>
      </w:r>
      <w:r w:rsidRPr="006D1AB3"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ab/>
        <w:t>Get some rest before you do your homework.</w:t>
      </w:r>
    </w:p>
    <w:p w:rsidR="006D1AB3" w:rsidRPr="006D1AB3" w:rsidRDefault="006D1AB3" w:rsidP="00433B48">
      <w:pPr>
        <w:tabs>
          <w:tab w:val="left" w:pos="-266"/>
          <w:tab w:val="left" w:pos="2220"/>
          <w:tab w:val="right" w:pos="10160"/>
        </w:tabs>
        <w:autoSpaceDE w:val="0"/>
        <w:autoSpaceDN w:val="0"/>
        <w:adjustRightInd w:val="0"/>
        <w:spacing w:before="113" w:line="360" w:lineRule="auto"/>
        <w:ind w:left="-602"/>
        <w:textAlignment w:val="center"/>
        <w:rPr>
          <w:rFonts w:ascii="Arial" w:hAnsi="Arial" w:cs="Arial"/>
          <w:color w:val="000000"/>
          <w:spacing w:val="3"/>
          <w:sz w:val="20"/>
          <w:szCs w:val="20"/>
          <w:lang w:eastAsia="el-GR"/>
        </w:rPr>
      </w:pPr>
      <w:r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ab/>
      </w:r>
      <w:r w:rsidR="00AC1360" w:rsidRPr="00D574CA">
        <w:rPr>
          <w:rFonts w:ascii="Arial" w:hAnsi="Arial" w:cs="Arial"/>
          <w:u w:val="single"/>
        </w:rPr>
        <w:t xml:space="preserve">   </w:t>
      </w:r>
      <w:r w:rsidR="00AC1360" w:rsidRPr="00713D32">
        <w:rPr>
          <w:rFonts w:ascii="Arial" w:hAnsi="Arial" w:cs="Arial"/>
          <w:i/>
          <w:iCs/>
          <w:spacing w:val="3"/>
          <w:sz w:val="20"/>
          <w:szCs w:val="20"/>
          <w:u w:val="single"/>
          <w:lang w:eastAsia="el-GR"/>
        </w:rPr>
        <w:t xml:space="preserve">My </w:t>
      </w:r>
      <w:r w:rsidR="00AC1360">
        <w:rPr>
          <w:rFonts w:ascii="Arial" w:hAnsi="Arial" w:cs="Arial"/>
          <w:i/>
          <w:iCs/>
          <w:spacing w:val="3"/>
          <w:sz w:val="20"/>
          <w:szCs w:val="20"/>
          <w:u w:val="single"/>
          <w:lang w:eastAsia="el-GR"/>
        </w:rPr>
        <w:t>mon</w:t>
      </w:r>
      <w:r w:rsidR="00AC1360" w:rsidRPr="00713D32">
        <w:rPr>
          <w:rFonts w:ascii="Arial" w:hAnsi="Arial" w:cs="Arial"/>
          <w:i/>
          <w:iCs/>
          <w:spacing w:val="3"/>
          <w:sz w:val="20"/>
          <w:szCs w:val="20"/>
          <w:u w:val="single"/>
          <w:lang w:eastAsia="el-GR"/>
        </w:rPr>
        <w:t xml:space="preserve"> told </w:t>
      </w:r>
      <w:r w:rsidR="00AC1360">
        <w:rPr>
          <w:rFonts w:ascii="Arial" w:hAnsi="Arial" w:cs="Arial"/>
          <w:i/>
          <w:iCs/>
          <w:spacing w:val="3"/>
          <w:sz w:val="20"/>
          <w:szCs w:val="20"/>
          <w:u w:val="single"/>
          <w:lang w:eastAsia="el-GR"/>
        </w:rPr>
        <w:t>us</w:t>
      </w:r>
      <w:r w:rsidR="00AC1360" w:rsidRPr="00713D32">
        <w:rPr>
          <w:rFonts w:ascii="Arial" w:hAnsi="Arial" w:cs="Arial"/>
          <w:u w:val="single"/>
        </w:rPr>
        <w:t xml:space="preserve">                                                                                                                                                    </w:t>
      </w:r>
      <w:r w:rsidRPr="006D1AB3"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>3.</w:t>
      </w:r>
      <w:r w:rsidRPr="006D1AB3"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ab/>
        <w:t>Don't forget your sleeping bag.</w:t>
      </w:r>
    </w:p>
    <w:p w:rsidR="006D1AB3" w:rsidRPr="006D1AB3" w:rsidRDefault="006D1AB3" w:rsidP="00433B48">
      <w:pPr>
        <w:tabs>
          <w:tab w:val="left" w:pos="-266"/>
          <w:tab w:val="left" w:pos="4500"/>
        </w:tabs>
        <w:autoSpaceDE w:val="0"/>
        <w:autoSpaceDN w:val="0"/>
        <w:adjustRightInd w:val="0"/>
        <w:spacing w:before="85" w:line="360" w:lineRule="auto"/>
        <w:ind w:left="-602" w:hanging="227"/>
        <w:textAlignment w:val="center"/>
        <w:rPr>
          <w:rFonts w:ascii="Arial" w:hAnsi="Arial" w:cs="Arial"/>
          <w:color w:val="000000"/>
          <w:spacing w:val="3"/>
          <w:sz w:val="20"/>
          <w:szCs w:val="20"/>
          <w:lang w:eastAsia="el-GR"/>
        </w:rPr>
      </w:pPr>
      <w:r w:rsidRPr="006D1AB3"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ab/>
        <w:t xml:space="preserve"> </w:t>
      </w:r>
      <w:r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ab/>
      </w:r>
      <w:r w:rsidR="00AC1360" w:rsidRPr="00D574CA">
        <w:rPr>
          <w:rFonts w:ascii="Arial" w:hAnsi="Arial" w:cs="Arial"/>
          <w:u w:val="single"/>
        </w:rPr>
        <w:t xml:space="preserve">   </w:t>
      </w:r>
      <w:r w:rsidR="00AC1360">
        <w:rPr>
          <w:rFonts w:ascii="Arial" w:hAnsi="Arial" w:cs="Arial"/>
          <w:i/>
          <w:iCs/>
          <w:spacing w:val="3"/>
          <w:sz w:val="20"/>
          <w:szCs w:val="20"/>
          <w:u w:val="single"/>
          <w:lang w:eastAsia="el-GR"/>
        </w:rPr>
        <w:t>Jane</w:t>
      </w:r>
      <w:r w:rsidR="00AC1360" w:rsidRPr="00713D32">
        <w:rPr>
          <w:rFonts w:ascii="Arial" w:hAnsi="Arial" w:cs="Arial"/>
          <w:i/>
          <w:iCs/>
          <w:spacing w:val="3"/>
          <w:sz w:val="20"/>
          <w:szCs w:val="20"/>
          <w:u w:val="single"/>
          <w:lang w:eastAsia="el-GR"/>
        </w:rPr>
        <w:t xml:space="preserve"> told me</w:t>
      </w:r>
      <w:r w:rsidR="00AC1360" w:rsidRPr="00713D32">
        <w:rPr>
          <w:rFonts w:ascii="Arial" w:hAnsi="Arial" w:cs="Arial"/>
          <w:u w:val="single"/>
        </w:rPr>
        <w:t xml:space="preserve">                                                                                                                                                    </w:t>
      </w:r>
    </w:p>
    <w:p w:rsidR="006D1AB3" w:rsidRPr="006D1AB3" w:rsidRDefault="006D1AB3" w:rsidP="00433B48">
      <w:pPr>
        <w:tabs>
          <w:tab w:val="left" w:pos="-266"/>
          <w:tab w:val="left" w:pos="2220"/>
          <w:tab w:val="right" w:pos="10160"/>
        </w:tabs>
        <w:autoSpaceDE w:val="0"/>
        <w:autoSpaceDN w:val="0"/>
        <w:adjustRightInd w:val="0"/>
        <w:spacing w:before="113" w:line="360" w:lineRule="auto"/>
        <w:ind w:left="-602"/>
        <w:textAlignment w:val="center"/>
        <w:rPr>
          <w:rFonts w:ascii="Arial" w:hAnsi="Arial" w:cs="Arial"/>
          <w:color w:val="000000"/>
          <w:spacing w:val="3"/>
          <w:sz w:val="20"/>
          <w:szCs w:val="20"/>
          <w:lang w:eastAsia="el-GR"/>
        </w:rPr>
      </w:pPr>
      <w:r w:rsidRPr="006D1AB3"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>4.</w:t>
      </w:r>
      <w:r w:rsidRPr="006D1AB3"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ab/>
        <w:t xml:space="preserve">Please, don't shout in my ear. </w:t>
      </w:r>
    </w:p>
    <w:p w:rsidR="006D1AB3" w:rsidRPr="006D1AB3" w:rsidRDefault="006D1AB3" w:rsidP="00433B48">
      <w:pPr>
        <w:tabs>
          <w:tab w:val="left" w:pos="-266"/>
          <w:tab w:val="left" w:pos="4500"/>
        </w:tabs>
        <w:autoSpaceDE w:val="0"/>
        <w:autoSpaceDN w:val="0"/>
        <w:adjustRightInd w:val="0"/>
        <w:spacing w:before="85" w:line="360" w:lineRule="auto"/>
        <w:ind w:left="-602" w:hanging="227"/>
        <w:textAlignment w:val="center"/>
        <w:rPr>
          <w:rFonts w:ascii="Arial" w:hAnsi="Arial" w:cs="Arial"/>
          <w:color w:val="000000"/>
          <w:spacing w:val="3"/>
          <w:sz w:val="20"/>
          <w:szCs w:val="20"/>
          <w:lang w:eastAsia="el-GR"/>
        </w:rPr>
      </w:pPr>
      <w:r w:rsidRPr="006D1AB3"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ab/>
      </w:r>
      <w:r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ab/>
      </w:r>
      <w:r w:rsidR="00AC1360" w:rsidRPr="00D574CA">
        <w:rPr>
          <w:rFonts w:ascii="Arial" w:hAnsi="Arial" w:cs="Arial"/>
          <w:u w:val="single"/>
        </w:rPr>
        <w:t xml:space="preserve">   </w:t>
      </w:r>
      <w:r w:rsidR="00AC1360">
        <w:rPr>
          <w:rFonts w:ascii="Arial" w:hAnsi="Arial" w:cs="Arial"/>
          <w:i/>
          <w:iCs/>
          <w:spacing w:val="3"/>
          <w:sz w:val="20"/>
          <w:szCs w:val="20"/>
          <w:u w:val="single"/>
          <w:lang w:eastAsia="el-GR"/>
        </w:rPr>
        <w:t xml:space="preserve">Victor asked </w:t>
      </w:r>
      <w:r w:rsidR="00AC1360" w:rsidRPr="00713D32">
        <w:rPr>
          <w:rFonts w:ascii="Arial" w:hAnsi="Arial" w:cs="Arial"/>
          <w:i/>
          <w:iCs/>
          <w:spacing w:val="3"/>
          <w:sz w:val="20"/>
          <w:szCs w:val="20"/>
          <w:u w:val="single"/>
          <w:lang w:eastAsia="el-GR"/>
        </w:rPr>
        <w:t>me</w:t>
      </w:r>
      <w:r w:rsidR="00AC1360" w:rsidRPr="00713D32">
        <w:rPr>
          <w:rFonts w:ascii="Arial" w:hAnsi="Arial" w:cs="Arial"/>
          <w:u w:val="single"/>
        </w:rPr>
        <w:t xml:space="preserve">                                                                                                                                                    </w:t>
      </w:r>
    </w:p>
    <w:p w:rsidR="006D1AB3" w:rsidRPr="006D1AB3" w:rsidRDefault="006D1AB3" w:rsidP="00433B48">
      <w:pPr>
        <w:tabs>
          <w:tab w:val="left" w:pos="-266"/>
          <w:tab w:val="left" w:pos="2220"/>
          <w:tab w:val="right" w:pos="10160"/>
        </w:tabs>
        <w:autoSpaceDE w:val="0"/>
        <w:autoSpaceDN w:val="0"/>
        <w:adjustRightInd w:val="0"/>
        <w:spacing w:before="113" w:line="360" w:lineRule="auto"/>
        <w:ind w:left="-602"/>
        <w:textAlignment w:val="center"/>
        <w:rPr>
          <w:rFonts w:ascii="Arial" w:hAnsi="Arial" w:cs="Arial"/>
          <w:color w:val="000000"/>
          <w:spacing w:val="3"/>
          <w:sz w:val="20"/>
          <w:szCs w:val="20"/>
          <w:lang w:eastAsia="el-GR"/>
        </w:rPr>
      </w:pPr>
      <w:r w:rsidRPr="006D1AB3"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>5.</w:t>
      </w:r>
      <w:r w:rsidRPr="006D1AB3"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ab/>
        <w:t>Make an appointment with the dentist.</w:t>
      </w:r>
    </w:p>
    <w:p w:rsidR="006D1AB3" w:rsidRPr="006D1AB3" w:rsidRDefault="006D1AB3" w:rsidP="00433B48">
      <w:pPr>
        <w:tabs>
          <w:tab w:val="left" w:pos="-266"/>
          <w:tab w:val="left" w:pos="4500"/>
        </w:tabs>
        <w:autoSpaceDE w:val="0"/>
        <w:autoSpaceDN w:val="0"/>
        <w:adjustRightInd w:val="0"/>
        <w:spacing w:before="85" w:line="360" w:lineRule="auto"/>
        <w:ind w:left="-602" w:hanging="227"/>
        <w:textAlignment w:val="center"/>
        <w:rPr>
          <w:rFonts w:ascii="Arial" w:hAnsi="Arial" w:cs="Arial"/>
          <w:color w:val="000000"/>
          <w:spacing w:val="3"/>
          <w:sz w:val="20"/>
          <w:szCs w:val="20"/>
          <w:lang w:eastAsia="el-GR"/>
        </w:rPr>
      </w:pPr>
      <w:r w:rsidRPr="006D1AB3"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ab/>
      </w:r>
      <w:r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ab/>
      </w:r>
      <w:r w:rsidR="00AC1360" w:rsidRPr="00D574CA">
        <w:rPr>
          <w:rFonts w:ascii="Arial" w:hAnsi="Arial" w:cs="Arial"/>
          <w:u w:val="single"/>
        </w:rPr>
        <w:t xml:space="preserve">   </w:t>
      </w:r>
      <w:r w:rsidR="00AC1360" w:rsidRPr="00713D32">
        <w:rPr>
          <w:rFonts w:ascii="Arial" w:hAnsi="Arial" w:cs="Arial"/>
          <w:i/>
          <w:iCs/>
          <w:spacing w:val="3"/>
          <w:sz w:val="20"/>
          <w:szCs w:val="20"/>
          <w:u w:val="single"/>
          <w:lang w:eastAsia="el-GR"/>
        </w:rPr>
        <w:t xml:space="preserve">My </w:t>
      </w:r>
      <w:r w:rsidR="00AC1360">
        <w:rPr>
          <w:rFonts w:ascii="Arial" w:hAnsi="Arial" w:cs="Arial"/>
          <w:i/>
          <w:iCs/>
          <w:spacing w:val="3"/>
          <w:sz w:val="20"/>
          <w:szCs w:val="20"/>
          <w:u w:val="single"/>
          <w:lang w:eastAsia="el-GR"/>
        </w:rPr>
        <w:t>sister</w:t>
      </w:r>
      <w:r w:rsidR="00AC1360" w:rsidRPr="00713D32">
        <w:rPr>
          <w:rFonts w:ascii="Arial" w:hAnsi="Arial" w:cs="Arial"/>
          <w:i/>
          <w:iCs/>
          <w:spacing w:val="3"/>
          <w:sz w:val="20"/>
          <w:szCs w:val="20"/>
          <w:u w:val="single"/>
          <w:lang w:eastAsia="el-GR"/>
        </w:rPr>
        <w:t xml:space="preserve"> told me</w:t>
      </w:r>
      <w:r w:rsidR="00AC1360" w:rsidRPr="00713D32">
        <w:rPr>
          <w:rFonts w:ascii="Arial" w:hAnsi="Arial" w:cs="Arial"/>
          <w:u w:val="single"/>
        </w:rPr>
        <w:t xml:space="preserve">                                                                                                                                                    </w:t>
      </w:r>
    </w:p>
    <w:p w:rsidR="00FB2D58" w:rsidRDefault="00916BB9" w:rsidP="000578AF">
      <w:pPr>
        <w:tabs>
          <w:tab w:val="left" w:pos="-851"/>
        </w:tabs>
        <w:autoSpaceDE w:val="0"/>
        <w:autoSpaceDN w:val="0"/>
        <w:adjustRightInd w:val="0"/>
        <w:spacing w:before="85" w:line="440" w:lineRule="exact"/>
        <w:ind w:left="-851"/>
        <w:textAlignment w:val="center"/>
        <w:rPr>
          <w:rFonts w:ascii="Arial" w:hAnsi="Arial" w:cs="Arial"/>
          <w:color w:val="000000"/>
          <w:spacing w:val="4"/>
          <w:sz w:val="20"/>
          <w:szCs w:val="20"/>
          <w:lang w:eastAsia="el-GR"/>
        </w:rPr>
      </w:pPr>
      <w:r>
        <w:rPr>
          <w:rFonts w:ascii="Arial" w:hAnsi="Arial" w:cs="Arial"/>
          <w:b/>
          <w:noProof/>
          <w:color w:val="000000"/>
          <w:spacing w:val="4"/>
          <w:sz w:val="20"/>
          <w:szCs w:val="20"/>
          <w:lang w:val="el-GR" w:eastAsia="el-GR"/>
        </w:rPr>
        <w:pict>
          <v:group id="_x0000_s1724" style="position:absolute;left:0;text-align:left;margin-left:335.4pt;margin-top:5.35pt;width:79.2pt;height:21.35pt;z-index:251745280;mso-wrap-distance-left:0;mso-wrap-distance-right:0" coordorigin="6859,73" coordsize="1584,427">
            <o:lock v:ext="edit" text="t"/>
            <v:rect id="_x0000_s1725" style="position:absolute;left:7599;top:75;width:425;height:425;v-text-anchor:middle" fillcolor="#ddd" strokeweight=".18mm">
              <v:fill color2="#222"/>
            </v:rect>
            <v:shape id="_x0000_s1726" type="#_x0000_t202" style="position:absolute;left:8018;top:73;width:425;height:425;v-text-anchor:middle" fillcolor="#ddd" strokeweight=".18mm">
              <v:fill color2="#222"/>
              <v:textbox style="mso-next-textbox:#_x0000_s1726;mso-rotate-with-shape:t" inset="0,,0">
                <w:txbxContent>
                  <w:p w:rsidR="00753EB7" w:rsidRPr="00753EB7" w:rsidRDefault="00753EB7" w:rsidP="00753EB7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5</w:t>
                    </w:r>
                  </w:p>
                </w:txbxContent>
              </v:textbox>
            </v:shape>
            <v:shape id="_x0000_s1727" type="#_x0000_t202" style="position:absolute;left:6859;top:73;width:740;height:425;v-text-anchor:middle" filled="f" strokeweight=".18mm">
              <v:textbox style="mso-next-textbox:#_x0000_s1727;mso-rotate-with-shape:t" inset="0,,0">
                <w:txbxContent>
                  <w:p w:rsidR="00753EB7" w:rsidRPr="005E6EC3" w:rsidRDefault="00753EB7" w:rsidP="00753EB7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</w:p>
    <w:p w:rsidR="00934C13" w:rsidRDefault="00934C13" w:rsidP="00283695">
      <w:pPr>
        <w:pStyle w:val="RUBRICSHUB"/>
        <w:tabs>
          <w:tab w:val="clear" w:pos="260"/>
          <w:tab w:val="left" w:pos="-280"/>
        </w:tabs>
        <w:ind w:left="-602"/>
        <w:rPr>
          <w:rFonts w:ascii="Arial" w:hAnsi="Arial" w:cs="Arial"/>
          <w:b/>
          <w:sz w:val="22"/>
          <w:szCs w:val="22"/>
        </w:rPr>
      </w:pPr>
    </w:p>
    <w:p w:rsidR="00753EB7" w:rsidRDefault="00753EB7" w:rsidP="001A4E1F">
      <w:pPr>
        <w:pStyle w:val="RUBRICSHUB"/>
        <w:tabs>
          <w:tab w:val="clear" w:pos="260"/>
          <w:tab w:val="left" w:pos="-252"/>
        </w:tabs>
        <w:spacing w:line="276" w:lineRule="auto"/>
        <w:ind w:left="-602"/>
        <w:rPr>
          <w:rFonts w:ascii="Arial" w:hAnsi="Arial" w:cs="Arial"/>
          <w:b/>
          <w:sz w:val="22"/>
          <w:szCs w:val="22"/>
        </w:rPr>
      </w:pPr>
    </w:p>
    <w:p w:rsidR="002A6315" w:rsidRPr="002A6315" w:rsidRDefault="002A6315" w:rsidP="009532DA">
      <w:pPr>
        <w:pStyle w:val="RUBRICSHUB"/>
        <w:spacing w:line="360" w:lineRule="auto"/>
        <w:ind w:left="-588"/>
        <w:rPr>
          <w:rFonts w:ascii="Arial" w:hAnsi="Arial" w:cs="Arial"/>
          <w:b/>
          <w:sz w:val="22"/>
          <w:szCs w:val="22"/>
        </w:rPr>
      </w:pPr>
      <w:r w:rsidRPr="002A6315">
        <w:rPr>
          <w:rFonts w:ascii="Arial" w:hAnsi="Arial" w:cs="Arial"/>
          <w:b/>
          <w:sz w:val="22"/>
          <w:szCs w:val="22"/>
        </w:rPr>
        <w:t xml:space="preserve">B. Use </w:t>
      </w:r>
      <w:r w:rsidRPr="002A6315">
        <w:rPr>
          <w:rFonts w:ascii="Arial" w:hAnsi="Arial" w:cs="Arial"/>
          <w:b/>
          <w:i/>
          <w:iCs/>
          <w:sz w:val="22"/>
          <w:szCs w:val="22"/>
        </w:rPr>
        <w:t>should</w:t>
      </w:r>
      <w:r w:rsidRPr="002A6315">
        <w:rPr>
          <w:rFonts w:ascii="Arial" w:hAnsi="Arial" w:cs="Arial"/>
          <w:b/>
          <w:sz w:val="22"/>
          <w:szCs w:val="22"/>
        </w:rPr>
        <w:t xml:space="preserve"> or </w:t>
      </w:r>
      <w:r w:rsidRPr="002A6315">
        <w:rPr>
          <w:rFonts w:ascii="Arial" w:hAnsi="Arial" w:cs="Arial"/>
          <w:b/>
          <w:i/>
          <w:iCs/>
          <w:sz w:val="22"/>
          <w:szCs w:val="22"/>
        </w:rPr>
        <w:t>shouldn’t</w:t>
      </w:r>
      <w:r w:rsidRPr="002A6315">
        <w:rPr>
          <w:rFonts w:ascii="Arial" w:hAnsi="Arial" w:cs="Arial"/>
          <w:b/>
          <w:sz w:val="22"/>
          <w:szCs w:val="22"/>
        </w:rPr>
        <w:t xml:space="preserve"> and the prompts below to write sentences.</w:t>
      </w:r>
    </w:p>
    <w:p w:rsidR="009532DA" w:rsidRPr="009532DA" w:rsidRDefault="009532DA" w:rsidP="009532DA">
      <w:pPr>
        <w:tabs>
          <w:tab w:val="left" w:pos="-266"/>
          <w:tab w:val="left" w:pos="2220"/>
          <w:tab w:val="left" w:pos="4360"/>
          <w:tab w:val="right" w:pos="10160"/>
        </w:tabs>
        <w:autoSpaceDE w:val="0"/>
        <w:autoSpaceDN w:val="0"/>
        <w:adjustRightInd w:val="0"/>
        <w:spacing w:before="113" w:line="360" w:lineRule="auto"/>
        <w:ind w:left="-574"/>
        <w:textAlignment w:val="center"/>
        <w:rPr>
          <w:rFonts w:ascii="Arial" w:hAnsi="Arial" w:cs="Arial"/>
          <w:color w:val="000000"/>
          <w:spacing w:val="3"/>
          <w:sz w:val="20"/>
          <w:szCs w:val="20"/>
          <w:lang w:eastAsia="el-GR"/>
        </w:rPr>
      </w:pPr>
      <w:r w:rsidRPr="009532DA"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>1.</w:t>
      </w:r>
      <w:r w:rsidRPr="009532DA"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ab/>
        <w:t xml:space="preserve">Millie has put on lots of weight. (go on / diet) </w:t>
      </w:r>
    </w:p>
    <w:p w:rsidR="009532DA" w:rsidRPr="006D1AB3" w:rsidRDefault="009532DA" w:rsidP="009532DA">
      <w:pPr>
        <w:tabs>
          <w:tab w:val="left" w:pos="-266"/>
          <w:tab w:val="left" w:pos="4500"/>
        </w:tabs>
        <w:autoSpaceDE w:val="0"/>
        <w:autoSpaceDN w:val="0"/>
        <w:adjustRightInd w:val="0"/>
        <w:spacing w:before="85" w:line="360" w:lineRule="auto"/>
        <w:ind w:left="-602" w:hanging="227"/>
        <w:textAlignment w:val="center"/>
        <w:rPr>
          <w:rFonts w:ascii="Arial" w:hAnsi="Arial" w:cs="Arial"/>
          <w:color w:val="000000"/>
          <w:spacing w:val="3"/>
          <w:sz w:val="20"/>
          <w:szCs w:val="20"/>
          <w:lang w:eastAsia="el-GR"/>
        </w:rPr>
      </w:pPr>
      <w:r w:rsidRPr="006D1AB3"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ab/>
      </w:r>
      <w:r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ab/>
      </w:r>
      <w:r w:rsidRPr="00D574CA">
        <w:rPr>
          <w:rFonts w:ascii="Arial" w:hAnsi="Arial" w:cs="Arial"/>
          <w:u w:val="single"/>
        </w:rPr>
        <w:t xml:space="preserve">   </w:t>
      </w:r>
      <w:r>
        <w:rPr>
          <w:rFonts w:ascii="Arial" w:hAnsi="Arial" w:cs="Arial"/>
          <w:i/>
          <w:iCs/>
          <w:spacing w:val="3"/>
          <w:sz w:val="20"/>
          <w:szCs w:val="20"/>
          <w:u w:val="single"/>
          <w:lang w:eastAsia="el-GR"/>
        </w:rPr>
        <w:t>Sh</w:t>
      </w:r>
      <w:r w:rsidRPr="00713D32">
        <w:rPr>
          <w:rFonts w:ascii="Arial" w:hAnsi="Arial" w:cs="Arial"/>
          <w:i/>
          <w:iCs/>
          <w:spacing w:val="3"/>
          <w:sz w:val="20"/>
          <w:szCs w:val="20"/>
          <w:u w:val="single"/>
          <w:lang w:eastAsia="el-GR"/>
        </w:rPr>
        <w:t>e</w:t>
      </w:r>
      <w:r w:rsidRPr="00713D32">
        <w:rPr>
          <w:rFonts w:ascii="Arial" w:hAnsi="Arial" w:cs="Arial"/>
          <w:u w:val="single"/>
        </w:rPr>
        <w:t xml:space="preserve">                                                                                                                                                    </w:t>
      </w:r>
    </w:p>
    <w:p w:rsidR="009532DA" w:rsidRPr="009532DA" w:rsidRDefault="009532DA" w:rsidP="009532DA">
      <w:pPr>
        <w:tabs>
          <w:tab w:val="left" w:pos="-266"/>
          <w:tab w:val="left" w:pos="4500"/>
        </w:tabs>
        <w:autoSpaceDE w:val="0"/>
        <w:autoSpaceDN w:val="0"/>
        <w:adjustRightInd w:val="0"/>
        <w:spacing w:before="85" w:line="360" w:lineRule="auto"/>
        <w:ind w:left="-574"/>
        <w:textAlignment w:val="center"/>
        <w:rPr>
          <w:rFonts w:ascii="Arial" w:hAnsi="Arial" w:cs="Arial"/>
          <w:color w:val="000000"/>
          <w:spacing w:val="3"/>
          <w:sz w:val="20"/>
          <w:szCs w:val="20"/>
          <w:lang w:eastAsia="el-GR"/>
        </w:rPr>
      </w:pPr>
      <w:r w:rsidRPr="009532DA"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>2.</w:t>
      </w:r>
      <w:r w:rsidRPr="009532DA"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ab/>
        <w:t xml:space="preserve">Alex has hurt his ankle. (play / tennis) </w:t>
      </w:r>
    </w:p>
    <w:p w:rsidR="009532DA" w:rsidRPr="006D1AB3" w:rsidRDefault="009532DA" w:rsidP="009532DA">
      <w:pPr>
        <w:tabs>
          <w:tab w:val="left" w:pos="-266"/>
          <w:tab w:val="left" w:pos="4500"/>
        </w:tabs>
        <w:autoSpaceDE w:val="0"/>
        <w:autoSpaceDN w:val="0"/>
        <w:adjustRightInd w:val="0"/>
        <w:spacing w:before="85" w:line="360" w:lineRule="auto"/>
        <w:ind w:left="-602" w:hanging="227"/>
        <w:textAlignment w:val="center"/>
        <w:rPr>
          <w:rFonts w:ascii="Arial" w:hAnsi="Arial" w:cs="Arial"/>
          <w:color w:val="000000"/>
          <w:spacing w:val="3"/>
          <w:sz w:val="20"/>
          <w:szCs w:val="20"/>
          <w:lang w:eastAsia="el-GR"/>
        </w:rPr>
      </w:pPr>
      <w:r w:rsidRPr="006D1AB3"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ab/>
      </w:r>
      <w:r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ab/>
      </w:r>
      <w:r w:rsidRPr="00D574CA">
        <w:rPr>
          <w:rFonts w:ascii="Arial" w:hAnsi="Arial" w:cs="Arial"/>
          <w:u w:val="single"/>
        </w:rPr>
        <w:t xml:space="preserve">   </w:t>
      </w:r>
      <w:r>
        <w:rPr>
          <w:rFonts w:ascii="Arial" w:hAnsi="Arial" w:cs="Arial"/>
          <w:i/>
          <w:iCs/>
          <w:spacing w:val="3"/>
          <w:sz w:val="20"/>
          <w:szCs w:val="20"/>
          <w:u w:val="single"/>
          <w:lang w:eastAsia="el-GR"/>
        </w:rPr>
        <w:t>H</w:t>
      </w:r>
      <w:r w:rsidRPr="00713D32">
        <w:rPr>
          <w:rFonts w:ascii="Arial" w:hAnsi="Arial" w:cs="Arial"/>
          <w:i/>
          <w:iCs/>
          <w:spacing w:val="3"/>
          <w:sz w:val="20"/>
          <w:szCs w:val="20"/>
          <w:u w:val="single"/>
          <w:lang w:eastAsia="el-GR"/>
        </w:rPr>
        <w:t>e</w:t>
      </w:r>
      <w:r w:rsidRPr="00713D32">
        <w:rPr>
          <w:rFonts w:ascii="Arial" w:hAnsi="Arial" w:cs="Arial"/>
          <w:u w:val="single"/>
        </w:rPr>
        <w:t xml:space="preserve">                                                                                                                                                    </w:t>
      </w:r>
    </w:p>
    <w:p w:rsidR="009532DA" w:rsidRPr="009532DA" w:rsidRDefault="009532DA" w:rsidP="009532DA">
      <w:pPr>
        <w:tabs>
          <w:tab w:val="left" w:pos="-266"/>
          <w:tab w:val="left" w:pos="2220"/>
          <w:tab w:val="left" w:pos="4360"/>
          <w:tab w:val="right" w:pos="10160"/>
        </w:tabs>
        <w:autoSpaceDE w:val="0"/>
        <w:autoSpaceDN w:val="0"/>
        <w:adjustRightInd w:val="0"/>
        <w:spacing w:before="113" w:line="360" w:lineRule="auto"/>
        <w:ind w:left="-574"/>
        <w:textAlignment w:val="center"/>
        <w:rPr>
          <w:rFonts w:ascii="Arial" w:hAnsi="Arial" w:cs="Arial"/>
          <w:color w:val="000000"/>
          <w:spacing w:val="3"/>
          <w:sz w:val="20"/>
          <w:szCs w:val="20"/>
          <w:lang w:eastAsia="el-GR"/>
        </w:rPr>
      </w:pPr>
      <w:r w:rsidRPr="009532DA"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>3.</w:t>
      </w:r>
      <w:r w:rsidRPr="009532DA"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ab/>
        <w:t xml:space="preserve">I don’t know how to use this machine. (ask / instructor) </w:t>
      </w:r>
      <w:r w:rsidRPr="009532DA"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ab/>
      </w:r>
      <w:r w:rsidRPr="009532DA"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ab/>
      </w:r>
    </w:p>
    <w:p w:rsidR="009532DA" w:rsidRPr="006D1AB3" w:rsidRDefault="009532DA" w:rsidP="009532DA">
      <w:pPr>
        <w:tabs>
          <w:tab w:val="left" w:pos="-266"/>
          <w:tab w:val="left" w:pos="4500"/>
        </w:tabs>
        <w:autoSpaceDE w:val="0"/>
        <w:autoSpaceDN w:val="0"/>
        <w:adjustRightInd w:val="0"/>
        <w:spacing w:before="85" w:line="360" w:lineRule="auto"/>
        <w:ind w:left="-602" w:hanging="227"/>
        <w:textAlignment w:val="center"/>
        <w:rPr>
          <w:rFonts w:ascii="Arial" w:hAnsi="Arial" w:cs="Arial"/>
          <w:color w:val="000000"/>
          <w:spacing w:val="3"/>
          <w:sz w:val="20"/>
          <w:szCs w:val="20"/>
          <w:lang w:eastAsia="el-GR"/>
        </w:rPr>
      </w:pPr>
      <w:r w:rsidRPr="006D1AB3"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ab/>
      </w:r>
      <w:r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ab/>
      </w:r>
      <w:r w:rsidRPr="00D574CA">
        <w:rPr>
          <w:rFonts w:ascii="Arial" w:hAnsi="Arial" w:cs="Arial"/>
          <w:u w:val="single"/>
        </w:rPr>
        <w:t xml:space="preserve">   </w:t>
      </w:r>
      <w:r>
        <w:rPr>
          <w:rFonts w:ascii="Arial" w:hAnsi="Arial" w:cs="Arial"/>
          <w:i/>
          <w:iCs/>
          <w:spacing w:val="3"/>
          <w:sz w:val="20"/>
          <w:szCs w:val="20"/>
          <w:u w:val="single"/>
          <w:lang w:eastAsia="el-GR"/>
        </w:rPr>
        <w:t>You</w:t>
      </w:r>
      <w:r w:rsidRPr="00713D32">
        <w:rPr>
          <w:rFonts w:ascii="Arial" w:hAnsi="Arial" w:cs="Arial"/>
          <w:u w:val="single"/>
        </w:rPr>
        <w:t xml:space="preserve">                                                                                                                                                    </w:t>
      </w:r>
    </w:p>
    <w:p w:rsidR="009532DA" w:rsidRPr="009532DA" w:rsidRDefault="009532DA" w:rsidP="009532DA">
      <w:pPr>
        <w:tabs>
          <w:tab w:val="left" w:pos="-266"/>
          <w:tab w:val="left" w:pos="2220"/>
          <w:tab w:val="left" w:pos="4360"/>
          <w:tab w:val="right" w:pos="10160"/>
        </w:tabs>
        <w:autoSpaceDE w:val="0"/>
        <w:autoSpaceDN w:val="0"/>
        <w:adjustRightInd w:val="0"/>
        <w:spacing w:before="113" w:line="360" w:lineRule="auto"/>
        <w:ind w:left="-574"/>
        <w:textAlignment w:val="center"/>
        <w:rPr>
          <w:rFonts w:ascii="Arial" w:hAnsi="Arial" w:cs="Arial"/>
          <w:color w:val="000000"/>
          <w:spacing w:val="3"/>
          <w:sz w:val="20"/>
          <w:szCs w:val="20"/>
          <w:lang w:eastAsia="el-GR"/>
        </w:rPr>
      </w:pPr>
      <w:r w:rsidRPr="009532DA"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>4.</w:t>
      </w:r>
      <w:r w:rsidRPr="009532DA"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ab/>
        <w:t xml:space="preserve">Mom has a headache. (listen / loud music) </w:t>
      </w:r>
    </w:p>
    <w:p w:rsidR="009532DA" w:rsidRPr="006D1AB3" w:rsidRDefault="009532DA" w:rsidP="009532DA">
      <w:pPr>
        <w:tabs>
          <w:tab w:val="left" w:pos="-266"/>
          <w:tab w:val="left" w:pos="4500"/>
        </w:tabs>
        <w:autoSpaceDE w:val="0"/>
        <w:autoSpaceDN w:val="0"/>
        <w:adjustRightInd w:val="0"/>
        <w:spacing w:before="85" w:line="360" w:lineRule="auto"/>
        <w:ind w:left="-602" w:hanging="227"/>
        <w:textAlignment w:val="center"/>
        <w:rPr>
          <w:rFonts w:ascii="Arial" w:hAnsi="Arial" w:cs="Arial"/>
          <w:color w:val="000000"/>
          <w:spacing w:val="3"/>
          <w:sz w:val="20"/>
          <w:szCs w:val="20"/>
          <w:lang w:eastAsia="el-GR"/>
        </w:rPr>
      </w:pPr>
      <w:r w:rsidRPr="006D1AB3"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ab/>
      </w:r>
      <w:r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ab/>
      </w:r>
      <w:r w:rsidRPr="00D574CA">
        <w:rPr>
          <w:rFonts w:ascii="Arial" w:hAnsi="Arial" w:cs="Arial"/>
          <w:u w:val="single"/>
        </w:rPr>
        <w:t xml:space="preserve">   </w:t>
      </w:r>
      <w:r>
        <w:rPr>
          <w:rFonts w:ascii="Arial" w:hAnsi="Arial" w:cs="Arial"/>
          <w:i/>
          <w:iCs/>
          <w:spacing w:val="3"/>
          <w:sz w:val="20"/>
          <w:szCs w:val="20"/>
          <w:u w:val="single"/>
          <w:lang w:eastAsia="el-GR"/>
        </w:rPr>
        <w:t>W</w:t>
      </w:r>
      <w:r w:rsidRPr="00713D32">
        <w:rPr>
          <w:rFonts w:ascii="Arial" w:hAnsi="Arial" w:cs="Arial"/>
          <w:i/>
          <w:iCs/>
          <w:spacing w:val="3"/>
          <w:sz w:val="20"/>
          <w:szCs w:val="20"/>
          <w:u w:val="single"/>
          <w:lang w:eastAsia="el-GR"/>
        </w:rPr>
        <w:t>e</w:t>
      </w:r>
      <w:r w:rsidRPr="00713D32">
        <w:rPr>
          <w:rFonts w:ascii="Arial" w:hAnsi="Arial" w:cs="Arial"/>
          <w:u w:val="single"/>
        </w:rPr>
        <w:t xml:space="preserve">                                                                                                                                                    </w:t>
      </w:r>
    </w:p>
    <w:p w:rsidR="009532DA" w:rsidRPr="009532DA" w:rsidRDefault="009532DA" w:rsidP="009532DA">
      <w:pPr>
        <w:tabs>
          <w:tab w:val="left" w:pos="-266"/>
          <w:tab w:val="left" w:pos="2220"/>
          <w:tab w:val="left" w:pos="4360"/>
          <w:tab w:val="right" w:pos="10160"/>
        </w:tabs>
        <w:autoSpaceDE w:val="0"/>
        <w:autoSpaceDN w:val="0"/>
        <w:adjustRightInd w:val="0"/>
        <w:spacing w:before="113" w:line="360" w:lineRule="auto"/>
        <w:ind w:left="-574"/>
        <w:textAlignment w:val="center"/>
        <w:rPr>
          <w:rFonts w:ascii="Arial" w:hAnsi="Arial" w:cs="Arial"/>
          <w:color w:val="000000"/>
          <w:spacing w:val="3"/>
          <w:sz w:val="20"/>
          <w:szCs w:val="20"/>
          <w:lang w:eastAsia="el-GR"/>
        </w:rPr>
      </w:pPr>
      <w:r w:rsidRPr="009532DA"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>5.</w:t>
      </w:r>
      <w:r w:rsidRPr="009532DA"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ab/>
        <w:t xml:space="preserve">Mr. and Mrs. Benson don’t like their </w:t>
      </w:r>
      <w:proofErr w:type="spellStart"/>
      <w:r w:rsidRPr="009532DA"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>neighborhood</w:t>
      </w:r>
      <w:proofErr w:type="spellEnd"/>
      <w:r w:rsidRPr="009532DA"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 xml:space="preserve">. (move away) </w:t>
      </w:r>
    </w:p>
    <w:p w:rsidR="009532DA" w:rsidRPr="006D1AB3" w:rsidRDefault="009532DA" w:rsidP="009532DA">
      <w:pPr>
        <w:tabs>
          <w:tab w:val="left" w:pos="-266"/>
          <w:tab w:val="left" w:pos="4500"/>
        </w:tabs>
        <w:autoSpaceDE w:val="0"/>
        <w:autoSpaceDN w:val="0"/>
        <w:adjustRightInd w:val="0"/>
        <w:spacing w:before="85" w:line="360" w:lineRule="auto"/>
        <w:ind w:left="-602" w:hanging="227"/>
        <w:textAlignment w:val="center"/>
        <w:rPr>
          <w:rFonts w:ascii="Arial" w:hAnsi="Arial" w:cs="Arial"/>
          <w:color w:val="000000"/>
          <w:spacing w:val="3"/>
          <w:sz w:val="20"/>
          <w:szCs w:val="20"/>
          <w:lang w:eastAsia="el-GR"/>
        </w:rPr>
      </w:pPr>
      <w:r w:rsidRPr="006D1AB3"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ab/>
      </w:r>
      <w:r>
        <w:rPr>
          <w:rFonts w:ascii="Arial" w:hAnsi="Arial" w:cs="Arial"/>
          <w:color w:val="000000"/>
          <w:spacing w:val="3"/>
          <w:sz w:val="20"/>
          <w:szCs w:val="20"/>
          <w:lang w:eastAsia="el-GR"/>
        </w:rPr>
        <w:tab/>
      </w:r>
      <w:r w:rsidRPr="00D574CA">
        <w:rPr>
          <w:rFonts w:ascii="Arial" w:hAnsi="Arial" w:cs="Arial"/>
          <w:u w:val="single"/>
        </w:rPr>
        <w:t xml:space="preserve">   </w:t>
      </w:r>
      <w:r>
        <w:rPr>
          <w:rFonts w:ascii="Arial" w:hAnsi="Arial" w:cs="Arial"/>
          <w:i/>
          <w:iCs/>
          <w:spacing w:val="3"/>
          <w:sz w:val="20"/>
          <w:szCs w:val="20"/>
          <w:u w:val="single"/>
          <w:lang w:eastAsia="el-GR"/>
        </w:rPr>
        <w:t>They</w:t>
      </w:r>
      <w:r w:rsidRPr="00713D32">
        <w:rPr>
          <w:rFonts w:ascii="Arial" w:hAnsi="Arial" w:cs="Arial"/>
          <w:u w:val="single"/>
        </w:rPr>
        <w:t xml:space="preserve">                                                                                                                                                    </w:t>
      </w:r>
    </w:p>
    <w:p w:rsidR="00994D34" w:rsidRPr="00994D34" w:rsidRDefault="00916BB9" w:rsidP="00994D34">
      <w:pPr>
        <w:pStyle w:val="RUBRICSHUB"/>
        <w:tabs>
          <w:tab w:val="clear" w:pos="260"/>
          <w:tab w:val="left" w:pos="-280"/>
        </w:tabs>
        <w:ind w:left="-280" w:hanging="308"/>
        <w:rPr>
          <w:rFonts w:ascii="Arial" w:hAnsi="Arial" w:cs="Arial"/>
          <w:sz w:val="20"/>
          <w:szCs w:val="20"/>
        </w:rPr>
      </w:pPr>
      <w:r>
        <w:rPr>
          <w:noProof/>
          <w:lang w:val="el-GR"/>
        </w:rPr>
        <w:pict>
          <v:group id="_x0000_s1680" style="position:absolute;left:0;text-align:left;margin-left:335.4pt;margin-top:8.2pt;width:79.2pt;height:21.35pt;z-index:251710464;mso-wrap-distance-left:0;mso-wrap-distance-right:0" coordorigin="6859,73" coordsize="1584,427">
            <o:lock v:ext="edit" text="t"/>
            <v:rect id="_x0000_s1681" style="position:absolute;left:7599;top:75;width:425;height:425;v-text-anchor:middle" fillcolor="#ddd" strokeweight=".18mm">
              <v:fill color2="#222"/>
            </v:rect>
            <v:shape id="_x0000_s1682" type="#_x0000_t202" style="position:absolute;left:8018;top:73;width:425;height:425;v-text-anchor:middle" fillcolor="#ddd" strokeweight=".18mm">
              <v:fill color2="#222"/>
              <v:textbox style="mso-next-textbox:#_x0000_s1682;mso-rotate-with-shape:t" inset="0,,0">
                <w:txbxContent>
                  <w:p w:rsidR="00AB140F" w:rsidRPr="00517E22" w:rsidRDefault="00994D34" w:rsidP="00517E22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5</w:t>
                    </w:r>
                  </w:p>
                </w:txbxContent>
              </v:textbox>
            </v:shape>
            <v:shape id="_x0000_s1683" type="#_x0000_t202" style="position:absolute;left:6859;top:73;width:740;height:425;v-text-anchor:middle" filled="f" strokeweight=".18mm">
              <v:textbox style="mso-next-textbox:#_x0000_s1683;mso-rotate-with-shape:t" inset="0,,0">
                <w:txbxContent>
                  <w:p w:rsidR="00AB140F" w:rsidRPr="005E6EC3" w:rsidRDefault="00AB140F" w:rsidP="00517E22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</w:p>
    <w:p w:rsidR="00994D34" w:rsidRPr="00994D34" w:rsidRDefault="00994D34" w:rsidP="00994D34">
      <w:pPr>
        <w:pStyle w:val="RUBRICSHUB"/>
        <w:tabs>
          <w:tab w:val="clear" w:pos="260"/>
          <w:tab w:val="left" w:pos="-280"/>
        </w:tabs>
        <w:ind w:left="-280" w:hanging="308"/>
        <w:rPr>
          <w:rFonts w:ascii="Arial" w:hAnsi="Arial" w:cs="Arial"/>
          <w:sz w:val="20"/>
          <w:szCs w:val="20"/>
        </w:rPr>
      </w:pPr>
    </w:p>
    <w:p w:rsidR="00400441" w:rsidRDefault="00400441" w:rsidP="00994D34">
      <w:pPr>
        <w:pStyle w:val="RUBRICSHUB"/>
        <w:tabs>
          <w:tab w:val="clear" w:pos="260"/>
          <w:tab w:val="left" w:pos="-280"/>
        </w:tabs>
        <w:ind w:left="-602"/>
        <w:rPr>
          <w:rFonts w:ascii="Arial" w:hAnsi="Arial" w:cs="Arial"/>
          <w:b/>
          <w:sz w:val="22"/>
          <w:szCs w:val="22"/>
        </w:rPr>
      </w:pPr>
    </w:p>
    <w:p w:rsidR="00400441" w:rsidRDefault="00400441" w:rsidP="00283695">
      <w:pPr>
        <w:pStyle w:val="RUBRICSHUB"/>
        <w:tabs>
          <w:tab w:val="clear" w:pos="260"/>
          <w:tab w:val="left" w:pos="-280"/>
        </w:tabs>
        <w:ind w:left="-602"/>
        <w:rPr>
          <w:rFonts w:ascii="Arial" w:hAnsi="Arial" w:cs="Arial"/>
          <w:b/>
          <w:sz w:val="22"/>
          <w:szCs w:val="22"/>
        </w:rPr>
      </w:pPr>
    </w:p>
    <w:p w:rsidR="00400441" w:rsidRDefault="00400441" w:rsidP="00283695">
      <w:pPr>
        <w:pStyle w:val="RUBRICSHUB"/>
        <w:tabs>
          <w:tab w:val="clear" w:pos="260"/>
          <w:tab w:val="left" w:pos="-280"/>
        </w:tabs>
        <w:ind w:left="-602"/>
        <w:rPr>
          <w:rFonts w:ascii="Arial" w:hAnsi="Arial" w:cs="Arial"/>
          <w:b/>
          <w:sz w:val="22"/>
          <w:szCs w:val="22"/>
        </w:rPr>
      </w:pPr>
    </w:p>
    <w:p w:rsidR="00423457" w:rsidRDefault="00423457" w:rsidP="00313E9E">
      <w:pPr>
        <w:pStyle w:val="RUBRICSHUB"/>
        <w:tabs>
          <w:tab w:val="clear" w:pos="260"/>
          <w:tab w:val="left" w:pos="-238"/>
        </w:tabs>
        <w:ind w:left="-658"/>
        <w:rPr>
          <w:rFonts w:ascii="Arial" w:hAnsi="Arial" w:cs="Arial"/>
          <w:b/>
          <w:sz w:val="22"/>
          <w:szCs w:val="22"/>
        </w:rPr>
      </w:pPr>
    </w:p>
    <w:p w:rsidR="00423457" w:rsidRDefault="00423457" w:rsidP="00313E9E">
      <w:pPr>
        <w:pStyle w:val="RUBRICSHUB"/>
        <w:tabs>
          <w:tab w:val="clear" w:pos="260"/>
          <w:tab w:val="left" w:pos="-238"/>
        </w:tabs>
        <w:ind w:left="-658"/>
        <w:rPr>
          <w:rFonts w:ascii="Arial" w:hAnsi="Arial" w:cs="Arial"/>
          <w:b/>
          <w:sz w:val="22"/>
          <w:szCs w:val="22"/>
        </w:rPr>
      </w:pPr>
    </w:p>
    <w:p w:rsidR="00423457" w:rsidRDefault="00423457" w:rsidP="00313E9E">
      <w:pPr>
        <w:pStyle w:val="RUBRICSHUB"/>
        <w:tabs>
          <w:tab w:val="clear" w:pos="260"/>
          <w:tab w:val="left" w:pos="-238"/>
        </w:tabs>
        <w:ind w:left="-658"/>
        <w:rPr>
          <w:rFonts w:ascii="Arial" w:hAnsi="Arial" w:cs="Arial"/>
          <w:b/>
          <w:sz w:val="22"/>
          <w:szCs w:val="22"/>
        </w:rPr>
      </w:pPr>
    </w:p>
    <w:p w:rsidR="00423457" w:rsidRDefault="00423457" w:rsidP="00313E9E">
      <w:pPr>
        <w:pStyle w:val="RUBRICSHUB"/>
        <w:tabs>
          <w:tab w:val="clear" w:pos="260"/>
          <w:tab w:val="left" w:pos="-238"/>
        </w:tabs>
        <w:ind w:left="-658"/>
        <w:rPr>
          <w:rFonts w:ascii="Arial" w:hAnsi="Arial" w:cs="Arial"/>
          <w:b/>
          <w:sz w:val="22"/>
          <w:szCs w:val="22"/>
        </w:rPr>
      </w:pPr>
    </w:p>
    <w:p w:rsidR="006F523B" w:rsidRPr="006F523B" w:rsidRDefault="006F523B" w:rsidP="006F523B">
      <w:pPr>
        <w:pStyle w:val="RUBRICSHUB"/>
        <w:ind w:left="-588"/>
        <w:rPr>
          <w:rFonts w:ascii="Arial" w:hAnsi="Arial" w:cs="Arial"/>
          <w:b/>
          <w:sz w:val="22"/>
          <w:szCs w:val="22"/>
        </w:rPr>
      </w:pPr>
      <w:r w:rsidRPr="006F523B">
        <w:rPr>
          <w:rFonts w:ascii="Arial" w:hAnsi="Arial" w:cs="Arial"/>
          <w:b/>
          <w:sz w:val="22"/>
          <w:szCs w:val="22"/>
        </w:rPr>
        <w:lastRenderedPageBreak/>
        <w:t xml:space="preserve">C. Read the situations below and write </w:t>
      </w:r>
      <w:r w:rsidRPr="006F523B">
        <w:rPr>
          <w:rFonts w:ascii="Arial" w:hAnsi="Arial" w:cs="Arial"/>
          <w:b/>
          <w:i/>
          <w:iCs/>
          <w:sz w:val="22"/>
          <w:szCs w:val="22"/>
        </w:rPr>
        <w:t>negative questions</w:t>
      </w:r>
      <w:r w:rsidRPr="006F523B">
        <w:rPr>
          <w:rFonts w:ascii="Arial" w:hAnsi="Arial" w:cs="Arial"/>
          <w:b/>
          <w:sz w:val="22"/>
          <w:szCs w:val="22"/>
        </w:rPr>
        <w:t>.</w:t>
      </w:r>
    </w:p>
    <w:p w:rsidR="00313E9E" w:rsidRPr="0063664A" w:rsidRDefault="001A4E1F" w:rsidP="00313E9E">
      <w:pPr>
        <w:pStyle w:val="RUBRICSHUB"/>
        <w:tabs>
          <w:tab w:val="clear" w:pos="260"/>
          <w:tab w:val="left" w:pos="-238"/>
        </w:tabs>
        <w:ind w:left="-658"/>
        <w:rPr>
          <w:rFonts w:ascii="Arial" w:hAnsi="Arial" w:cs="Arial"/>
          <w:b/>
          <w:sz w:val="22"/>
          <w:szCs w:val="22"/>
        </w:rPr>
      </w:pPr>
      <w:r w:rsidRPr="001A4E1F">
        <w:rPr>
          <w:rFonts w:ascii="Arial" w:hAnsi="Arial" w:cs="Arial"/>
          <w:b/>
          <w:sz w:val="22"/>
          <w:szCs w:val="22"/>
        </w:rPr>
        <w:t xml:space="preserve"> </w:t>
      </w:r>
    </w:p>
    <w:p w:rsidR="00313E9E" w:rsidRDefault="00916BB9" w:rsidP="00313E9E">
      <w:pPr>
        <w:tabs>
          <w:tab w:val="left" w:pos="-851"/>
          <w:tab w:val="left" w:pos="-294"/>
        </w:tabs>
        <w:autoSpaceDE w:val="0"/>
        <w:autoSpaceDN w:val="0"/>
        <w:adjustRightInd w:val="0"/>
        <w:spacing w:before="85" w:line="400" w:lineRule="exact"/>
        <w:ind w:left="-588"/>
        <w:textAlignment w:val="center"/>
        <w:rPr>
          <w:rFonts w:ascii="Arial" w:hAnsi="Arial" w:cs="Arial"/>
          <w:color w:val="000000"/>
          <w:spacing w:val="4"/>
          <w:sz w:val="20"/>
          <w:szCs w:val="20"/>
          <w:lang w:eastAsia="el-GR"/>
        </w:rPr>
      </w:pPr>
      <w:r>
        <w:rPr>
          <w:rFonts w:ascii="Arial" w:hAnsi="Arial" w:cs="Arial"/>
          <w:noProof/>
          <w:color w:val="000000"/>
          <w:spacing w:val="4"/>
          <w:sz w:val="20"/>
          <w:szCs w:val="20"/>
          <w:lang w:val="el-GR" w:eastAsia="el-GR"/>
        </w:rPr>
        <w:pict>
          <v:rect id="_x0000_s1728" style="position:absolute;left:0;text-align:left;margin-left:202.9pt;margin-top:12.2pt;width:266.2pt;height:59pt;z-index:251752448" filled="f" stroked="f">
            <v:textbox style="mso-next-textbox:#_x0000_s1728">
              <w:txbxContent>
                <w:p w:rsidR="00D66834" w:rsidRPr="00D66834" w:rsidRDefault="00D66834" w:rsidP="00D66834">
                  <w:pPr>
                    <w:spacing w:line="360" w:lineRule="auto"/>
                    <w:rPr>
                      <w:sz w:val="20"/>
                      <w:szCs w:val="20"/>
                    </w:rPr>
                  </w:pPr>
                  <w:r w:rsidRPr="00D66834">
                    <w:rPr>
                      <w:rFonts w:ascii="Arial" w:hAnsi="Arial" w:cs="Arial"/>
                      <w:sz w:val="20"/>
                      <w:szCs w:val="20"/>
                    </w:rPr>
                    <w:t xml:space="preserve">1. You are surprised because your friend can’t ride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br/>
                    <w:t xml:space="preserve">    </w:t>
                  </w:r>
                  <w:r w:rsidRPr="00D66834">
                    <w:rPr>
                      <w:rFonts w:ascii="Arial" w:hAnsi="Arial" w:cs="Arial"/>
                      <w:sz w:val="20"/>
                      <w:szCs w:val="20"/>
                    </w:rPr>
                    <w:t>a bicycle.</w:t>
                  </w:r>
                  <w:r w:rsidRPr="00D66834">
                    <w:rPr>
                      <w:rFonts w:ascii="Arial" w:hAnsi="Arial" w:cs="Arial"/>
                      <w:sz w:val="20"/>
                      <w:szCs w:val="20"/>
                    </w:rPr>
                    <w:br/>
                    <w:t xml:space="preserve">    </w:t>
                  </w:r>
                  <w:r w:rsidR="00CA2CAA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 xml:space="preserve"> </w:t>
                  </w:r>
                  <w:r w:rsidRPr="00D66834">
                    <w:rPr>
                      <w:rFonts w:ascii="Arial" w:hAnsi="Arial" w:cs="Arial"/>
                      <w:i/>
                      <w:iCs/>
                      <w:sz w:val="20"/>
                      <w:szCs w:val="20"/>
                      <w:u w:val="single"/>
                    </w:rPr>
                    <w:t>Can’t you ride a bicycle?</w:t>
                  </w:r>
                  <w:r w:rsidRPr="00D66834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 xml:space="preserve">                                                                                                                            </w:t>
                  </w:r>
                </w:p>
              </w:txbxContent>
            </v:textbox>
          </v:rect>
        </w:pict>
      </w:r>
      <w:r w:rsidR="00D66834">
        <w:rPr>
          <w:rFonts w:ascii="Arial" w:hAnsi="Arial" w:cs="Arial"/>
          <w:noProof/>
          <w:color w:val="000000"/>
          <w:spacing w:val="4"/>
          <w:sz w:val="20"/>
          <w:szCs w:val="20"/>
          <w:lang w:val="el-GR" w:eastAsia="el-GR"/>
        </w:rPr>
        <w:drawing>
          <wp:anchor distT="0" distB="0" distL="114300" distR="114300" simplePos="0" relativeHeight="251751424" behindDoc="1" locked="0" layoutInCell="1" allowOverlap="1">
            <wp:simplePos x="0" y="0"/>
            <wp:positionH relativeFrom="column">
              <wp:posOffset>-348095</wp:posOffset>
            </wp:positionH>
            <wp:positionV relativeFrom="paragraph">
              <wp:posOffset>16914</wp:posOffset>
            </wp:positionV>
            <wp:extent cx="2751859" cy="983673"/>
            <wp:effectExtent l="19050" t="0" r="0" b="0"/>
            <wp:wrapNone/>
            <wp:docPr id="1" name="0 - Εικόνα" descr="Untitled-1_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_AM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1859" cy="9836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13E9E" w:rsidRDefault="00313E9E" w:rsidP="00313E9E">
      <w:pPr>
        <w:tabs>
          <w:tab w:val="left" w:pos="-851"/>
        </w:tabs>
        <w:autoSpaceDE w:val="0"/>
        <w:autoSpaceDN w:val="0"/>
        <w:adjustRightInd w:val="0"/>
        <w:spacing w:before="85" w:line="440" w:lineRule="exact"/>
        <w:ind w:left="-851"/>
        <w:textAlignment w:val="center"/>
        <w:rPr>
          <w:rFonts w:ascii="Arial" w:hAnsi="Arial" w:cs="Arial"/>
          <w:color w:val="000000"/>
          <w:spacing w:val="4"/>
          <w:sz w:val="20"/>
          <w:szCs w:val="20"/>
          <w:lang w:eastAsia="el-GR"/>
        </w:rPr>
      </w:pPr>
    </w:p>
    <w:p w:rsidR="00B57008" w:rsidRDefault="00B57008" w:rsidP="0063664A">
      <w:pPr>
        <w:pStyle w:val="RUBRICSHUB"/>
        <w:rPr>
          <w:rFonts w:ascii="Arial" w:hAnsi="Arial" w:cs="Arial"/>
          <w:spacing w:val="3"/>
          <w:sz w:val="20"/>
          <w:szCs w:val="20"/>
        </w:rPr>
      </w:pPr>
    </w:p>
    <w:p w:rsidR="006F523B" w:rsidRDefault="006F523B" w:rsidP="0063664A">
      <w:pPr>
        <w:pStyle w:val="RUBRICSHUB"/>
        <w:rPr>
          <w:rFonts w:ascii="Arial" w:hAnsi="Arial" w:cs="Arial"/>
          <w:spacing w:val="3"/>
          <w:sz w:val="20"/>
          <w:szCs w:val="20"/>
        </w:rPr>
      </w:pPr>
    </w:p>
    <w:p w:rsidR="006F523B" w:rsidRDefault="008E55CC" w:rsidP="0063664A">
      <w:pPr>
        <w:pStyle w:val="RUBRICSHUB"/>
        <w:rPr>
          <w:rFonts w:ascii="Arial" w:hAnsi="Arial" w:cs="Arial"/>
          <w:spacing w:val="3"/>
          <w:sz w:val="20"/>
          <w:szCs w:val="20"/>
        </w:rPr>
      </w:pPr>
      <w:r>
        <w:rPr>
          <w:rFonts w:ascii="Arial" w:hAnsi="Arial" w:cs="Arial"/>
          <w:noProof/>
          <w:spacing w:val="3"/>
          <w:sz w:val="20"/>
          <w:szCs w:val="20"/>
          <w:lang w:val="el-GR"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column">
              <wp:posOffset>-357505</wp:posOffset>
            </wp:positionH>
            <wp:positionV relativeFrom="paragraph">
              <wp:posOffset>142875</wp:posOffset>
            </wp:positionV>
            <wp:extent cx="2753995" cy="974090"/>
            <wp:effectExtent l="19050" t="0" r="8255" b="0"/>
            <wp:wrapNone/>
            <wp:docPr id="3" name="2 - Εικόνα" descr="Untitled-3_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3_AM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3995" cy="974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F523B" w:rsidRDefault="00916BB9" w:rsidP="0063664A">
      <w:pPr>
        <w:pStyle w:val="RUBRICSHUB"/>
        <w:rPr>
          <w:rFonts w:ascii="Arial" w:hAnsi="Arial" w:cs="Arial"/>
          <w:spacing w:val="3"/>
          <w:sz w:val="20"/>
          <w:szCs w:val="20"/>
        </w:rPr>
      </w:pPr>
      <w:r>
        <w:rPr>
          <w:rFonts w:ascii="Arial" w:hAnsi="Arial" w:cs="Arial"/>
          <w:noProof/>
          <w:spacing w:val="3"/>
          <w:sz w:val="20"/>
          <w:szCs w:val="20"/>
          <w:lang w:val="el-GR"/>
        </w:rPr>
        <w:pict>
          <v:rect id="_x0000_s1729" style="position:absolute;margin-left:202.9pt;margin-top:11.25pt;width:266.2pt;height:59pt;z-index:251753472" filled="f" stroked="f">
            <v:textbox>
              <w:txbxContent>
                <w:p w:rsidR="008E55CC" w:rsidRPr="008E55CC" w:rsidRDefault="008E55CC" w:rsidP="008E55CC">
                  <w:pPr>
                    <w:pStyle w:val="ExercisesHUB"/>
                    <w:tabs>
                      <w:tab w:val="right" w:pos="4820"/>
                    </w:tabs>
                    <w:spacing w:before="28" w:line="36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2</w:t>
                  </w:r>
                  <w:r w:rsidRPr="00D66834">
                    <w:rPr>
                      <w:rFonts w:ascii="Arial" w:hAnsi="Arial" w:cs="Arial"/>
                    </w:rPr>
                    <w:t xml:space="preserve">. </w:t>
                  </w:r>
                  <w:r w:rsidRPr="008E55CC">
                    <w:rPr>
                      <w:rFonts w:ascii="Arial" w:hAnsi="Arial" w:cs="Arial"/>
                    </w:rPr>
                    <w:t>You see somebody on the bus and you think that you have met before. What do you say to him/her?</w:t>
                  </w:r>
                </w:p>
                <w:p w:rsidR="008E55CC" w:rsidRPr="00D66834" w:rsidRDefault="008E55CC" w:rsidP="008E55CC">
                  <w:pPr>
                    <w:spacing w:line="360" w:lineRule="auto"/>
                    <w:rPr>
                      <w:sz w:val="20"/>
                      <w:szCs w:val="20"/>
                    </w:rPr>
                  </w:pPr>
                  <w:r w:rsidRPr="00D66834">
                    <w:rPr>
                      <w:rFonts w:ascii="Arial" w:hAnsi="Arial" w:cs="Arial"/>
                      <w:sz w:val="20"/>
                      <w:szCs w:val="20"/>
                    </w:rPr>
                    <w:t xml:space="preserve">    </w:t>
                  </w:r>
                  <w:r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 xml:space="preserve"> </w:t>
                  </w:r>
                  <w:r w:rsidRPr="00D66834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 xml:space="preserve">                                                                                                                            </w:t>
                  </w:r>
                </w:p>
              </w:txbxContent>
            </v:textbox>
          </v:rect>
        </w:pict>
      </w:r>
    </w:p>
    <w:p w:rsidR="006F523B" w:rsidRDefault="006F523B" w:rsidP="0063664A">
      <w:pPr>
        <w:pStyle w:val="RUBRICSHUB"/>
        <w:rPr>
          <w:rFonts w:ascii="Arial" w:hAnsi="Arial" w:cs="Arial"/>
          <w:spacing w:val="3"/>
          <w:sz w:val="20"/>
          <w:szCs w:val="20"/>
        </w:rPr>
      </w:pPr>
    </w:p>
    <w:p w:rsidR="006F523B" w:rsidRDefault="006F523B" w:rsidP="0063664A">
      <w:pPr>
        <w:pStyle w:val="RUBRICSHUB"/>
        <w:rPr>
          <w:rFonts w:ascii="Arial" w:hAnsi="Arial" w:cs="Arial"/>
          <w:spacing w:val="3"/>
          <w:sz w:val="20"/>
          <w:szCs w:val="20"/>
        </w:rPr>
      </w:pPr>
    </w:p>
    <w:p w:rsidR="006F523B" w:rsidRDefault="006F523B" w:rsidP="0063664A">
      <w:pPr>
        <w:pStyle w:val="RUBRICSHUB"/>
        <w:rPr>
          <w:rFonts w:ascii="Arial" w:hAnsi="Arial" w:cs="Arial"/>
          <w:spacing w:val="3"/>
          <w:sz w:val="20"/>
          <w:szCs w:val="20"/>
        </w:rPr>
      </w:pPr>
    </w:p>
    <w:p w:rsidR="006F523B" w:rsidRDefault="006F523B" w:rsidP="0063664A">
      <w:pPr>
        <w:pStyle w:val="RUBRICSHUB"/>
        <w:rPr>
          <w:rFonts w:ascii="Arial" w:hAnsi="Arial" w:cs="Arial"/>
          <w:spacing w:val="3"/>
          <w:sz w:val="20"/>
          <w:szCs w:val="20"/>
        </w:rPr>
      </w:pPr>
    </w:p>
    <w:p w:rsidR="006F523B" w:rsidRDefault="006F523B" w:rsidP="0063664A">
      <w:pPr>
        <w:pStyle w:val="RUBRICSHUB"/>
        <w:rPr>
          <w:rFonts w:ascii="Arial" w:hAnsi="Arial" w:cs="Arial"/>
          <w:spacing w:val="3"/>
          <w:sz w:val="20"/>
          <w:szCs w:val="20"/>
        </w:rPr>
      </w:pPr>
    </w:p>
    <w:p w:rsidR="006F523B" w:rsidRDefault="0042417F" w:rsidP="0063664A">
      <w:pPr>
        <w:pStyle w:val="RUBRICSHUB"/>
        <w:rPr>
          <w:rFonts w:ascii="Arial" w:hAnsi="Arial" w:cs="Arial"/>
          <w:spacing w:val="3"/>
          <w:sz w:val="20"/>
          <w:szCs w:val="20"/>
        </w:rPr>
      </w:pPr>
      <w:r>
        <w:rPr>
          <w:rFonts w:ascii="Arial" w:hAnsi="Arial" w:cs="Arial"/>
          <w:noProof/>
          <w:spacing w:val="3"/>
          <w:sz w:val="20"/>
          <w:szCs w:val="20"/>
          <w:lang w:val="el-GR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column">
              <wp:posOffset>-357505</wp:posOffset>
            </wp:positionH>
            <wp:positionV relativeFrom="paragraph">
              <wp:posOffset>59055</wp:posOffset>
            </wp:positionV>
            <wp:extent cx="2753995" cy="989330"/>
            <wp:effectExtent l="19050" t="0" r="8255" b="0"/>
            <wp:wrapNone/>
            <wp:docPr id="5" name="4 - Εικόνα" descr="Untitled-5_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5_AM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3995" cy="989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F523B" w:rsidRDefault="00916BB9" w:rsidP="0063664A">
      <w:pPr>
        <w:pStyle w:val="RUBRICSHUB"/>
        <w:rPr>
          <w:rFonts w:ascii="Arial" w:hAnsi="Arial" w:cs="Arial"/>
          <w:spacing w:val="3"/>
          <w:sz w:val="20"/>
          <w:szCs w:val="20"/>
        </w:rPr>
      </w:pPr>
      <w:r>
        <w:rPr>
          <w:rFonts w:ascii="Arial" w:hAnsi="Arial" w:cs="Arial"/>
          <w:noProof/>
          <w:spacing w:val="3"/>
          <w:sz w:val="20"/>
          <w:szCs w:val="20"/>
          <w:lang w:val="el-GR"/>
        </w:rPr>
        <w:pict>
          <v:rect id="_x0000_s1730" style="position:absolute;margin-left:202.9pt;margin-top:-.35pt;width:266.2pt;height:59pt;z-index:251754496" filled="f" stroked="f">
            <v:textbox>
              <w:txbxContent>
                <w:p w:rsidR="0042417F" w:rsidRPr="0042417F" w:rsidRDefault="0042417F" w:rsidP="0042417F">
                  <w:pPr>
                    <w:pStyle w:val="ExercisesHUB"/>
                    <w:tabs>
                      <w:tab w:val="right" w:pos="4820"/>
                    </w:tabs>
                    <w:spacing w:before="28" w:line="36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3</w:t>
                  </w:r>
                  <w:r w:rsidRPr="00D66834">
                    <w:rPr>
                      <w:rFonts w:ascii="Arial" w:hAnsi="Arial" w:cs="Arial"/>
                    </w:rPr>
                    <w:t xml:space="preserve">. </w:t>
                  </w:r>
                  <w:r w:rsidRPr="0042417F">
                    <w:rPr>
                      <w:rFonts w:ascii="Arial" w:hAnsi="Arial" w:cs="Arial"/>
                    </w:rPr>
                    <w:t>You believe that your friend’s sister speaks French. What do you say to your friend?</w:t>
                  </w:r>
                </w:p>
                <w:p w:rsidR="0042417F" w:rsidRPr="00D66834" w:rsidRDefault="0042417F" w:rsidP="0042417F">
                  <w:pPr>
                    <w:spacing w:line="360" w:lineRule="auto"/>
                    <w:rPr>
                      <w:sz w:val="20"/>
                      <w:szCs w:val="20"/>
                    </w:rPr>
                  </w:pPr>
                  <w:r w:rsidRPr="00D66834">
                    <w:rPr>
                      <w:rFonts w:ascii="Arial" w:hAnsi="Arial" w:cs="Arial"/>
                      <w:sz w:val="20"/>
                      <w:szCs w:val="20"/>
                    </w:rPr>
                    <w:t xml:space="preserve">    </w:t>
                  </w:r>
                  <w:r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 xml:space="preserve"> </w:t>
                  </w:r>
                  <w:r w:rsidRPr="00D66834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 xml:space="preserve">                                                                                                                            </w:t>
                  </w:r>
                </w:p>
              </w:txbxContent>
            </v:textbox>
          </v:rect>
        </w:pict>
      </w:r>
    </w:p>
    <w:p w:rsidR="006F523B" w:rsidRDefault="006F523B" w:rsidP="0063664A">
      <w:pPr>
        <w:pStyle w:val="RUBRICSHUB"/>
        <w:rPr>
          <w:rFonts w:ascii="Arial" w:hAnsi="Arial" w:cs="Arial"/>
          <w:spacing w:val="3"/>
          <w:sz w:val="20"/>
          <w:szCs w:val="20"/>
        </w:rPr>
      </w:pPr>
    </w:p>
    <w:p w:rsidR="006F523B" w:rsidRDefault="006F523B" w:rsidP="0063664A">
      <w:pPr>
        <w:pStyle w:val="RUBRICSHUB"/>
        <w:rPr>
          <w:rFonts w:ascii="Arial" w:hAnsi="Arial" w:cs="Arial"/>
          <w:spacing w:val="3"/>
          <w:sz w:val="20"/>
          <w:szCs w:val="20"/>
        </w:rPr>
      </w:pPr>
    </w:p>
    <w:p w:rsidR="006F523B" w:rsidRDefault="006F523B" w:rsidP="0063664A">
      <w:pPr>
        <w:pStyle w:val="RUBRICSHUB"/>
        <w:rPr>
          <w:rFonts w:ascii="Arial" w:hAnsi="Arial" w:cs="Arial"/>
          <w:spacing w:val="3"/>
          <w:sz w:val="20"/>
          <w:szCs w:val="20"/>
        </w:rPr>
      </w:pPr>
    </w:p>
    <w:p w:rsidR="006F523B" w:rsidRDefault="006F523B" w:rsidP="0063664A">
      <w:pPr>
        <w:pStyle w:val="RUBRICSHUB"/>
        <w:rPr>
          <w:rFonts w:ascii="Arial" w:hAnsi="Arial" w:cs="Arial"/>
          <w:spacing w:val="3"/>
          <w:sz w:val="20"/>
          <w:szCs w:val="20"/>
        </w:rPr>
      </w:pPr>
    </w:p>
    <w:p w:rsidR="006F523B" w:rsidRDefault="006F523B" w:rsidP="0063664A">
      <w:pPr>
        <w:pStyle w:val="RUBRICSHUB"/>
        <w:rPr>
          <w:rFonts w:ascii="Arial" w:hAnsi="Arial" w:cs="Arial"/>
          <w:spacing w:val="3"/>
          <w:sz w:val="20"/>
          <w:szCs w:val="20"/>
        </w:rPr>
      </w:pPr>
    </w:p>
    <w:p w:rsidR="006F523B" w:rsidRDefault="00916BB9" w:rsidP="0063664A">
      <w:pPr>
        <w:pStyle w:val="RUBRICSHUB"/>
        <w:rPr>
          <w:rFonts w:ascii="Arial" w:hAnsi="Arial" w:cs="Arial"/>
          <w:spacing w:val="3"/>
          <w:sz w:val="20"/>
          <w:szCs w:val="20"/>
        </w:rPr>
      </w:pPr>
      <w:r>
        <w:rPr>
          <w:rFonts w:ascii="Arial" w:hAnsi="Arial" w:cs="Arial"/>
          <w:noProof/>
          <w:spacing w:val="3"/>
          <w:sz w:val="20"/>
          <w:szCs w:val="20"/>
          <w:lang w:val="el-GR"/>
        </w:rPr>
        <w:pict>
          <v:rect id="_x0000_s1731" style="position:absolute;margin-left:202.9pt;margin-top:5.8pt;width:266.2pt;height:59pt;z-index:251755520" filled="f" stroked="f">
            <v:textbox>
              <w:txbxContent>
                <w:p w:rsidR="005B665E" w:rsidRPr="005B665E" w:rsidRDefault="005B665E" w:rsidP="005B665E">
                  <w:pPr>
                    <w:pStyle w:val="ExercisesHUB"/>
                    <w:tabs>
                      <w:tab w:val="right" w:pos="4820"/>
                    </w:tabs>
                    <w:spacing w:before="28" w:line="360" w:lineRule="auto"/>
                    <w:rPr>
                      <w:rFonts w:ascii="Arial" w:hAnsi="Arial" w:cs="Arial"/>
                    </w:rPr>
                  </w:pPr>
                  <w:r w:rsidRPr="005B665E">
                    <w:rPr>
                      <w:rFonts w:ascii="Arial" w:hAnsi="Arial" w:cs="Arial"/>
                    </w:rPr>
                    <w:t>4. You are at a restaurant with your family and you think that the pizza is awful. What do you say?</w:t>
                  </w:r>
                </w:p>
                <w:p w:rsidR="005B665E" w:rsidRPr="005B665E" w:rsidRDefault="005B665E" w:rsidP="005B665E">
                  <w:pPr>
                    <w:spacing w:line="36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B665E">
                    <w:rPr>
                      <w:rFonts w:ascii="Arial" w:hAnsi="Arial" w:cs="Arial"/>
                      <w:sz w:val="20"/>
                      <w:szCs w:val="20"/>
                    </w:rPr>
                    <w:t xml:space="preserve">    </w:t>
                  </w:r>
                  <w:r w:rsidRPr="005B665E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 xml:space="preserve">                                                                                                                             </w:t>
                  </w:r>
                </w:p>
              </w:txbxContent>
            </v:textbox>
          </v:rect>
        </w:pict>
      </w:r>
      <w:r w:rsidR="005B665E">
        <w:rPr>
          <w:rFonts w:ascii="Arial" w:hAnsi="Arial" w:cs="Arial"/>
          <w:noProof/>
          <w:spacing w:val="3"/>
          <w:sz w:val="20"/>
          <w:szCs w:val="20"/>
          <w:lang w:val="el-GR"/>
        </w:rPr>
        <w:drawing>
          <wp:anchor distT="0" distB="0" distL="114300" distR="114300" simplePos="0" relativeHeight="251750400" behindDoc="1" locked="0" layoutInCell="1" allowOverlap="1">
            <wp:simplePos x="0" y="0"/>
            <wp:positionH relativeFrom="column">
              <wp:posOffset>-356953</wp:posOffset>
            </wp:positionH>
            <wp:positionV relativeFrom="paragraph">
              <wp:posOffset>-2155</wp:posOffset>
            </wp:positionV>
            <wp:extent cx="2757180" cy="974361"/>
            <wp:effectExtent l="19050" t="0" r="5070" b="0"/>
            <wp:wrapNone/>
            <wp:docPr id="2" name="1 - Εικόνα" descr="Untitled-2_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2_AM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7180" cy="9743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F523B" w:rsidRDefault="006F523B" w:rsidP="0063664A">
      <w:pPr>
        <w:pStyle w:val="RUBRICSHUB"/>
        <w:rPr>
          <w:rFonts w:ascii="Arial" w:hAnsi="Arial" w:cs="Arial"/>
          <w:spacing w:val="3"/>
          <w:sz w:val="20"/>
          <w:szCs w:val="20"/>
        </w:rPr>
      </w:pPr>
    </w:p>
    <w:p w:rsidR="006F523B" w:rsidRDefault="006F523B" w:rsidP="0063664A">
      <w:pPr>
        <w:pStyle w:val="RUBRICSHUB"/>
        <w:rPr>
          <w:rFonts w:ascii="Arial" w:hAnsi="Arial" w:cs="Arial"/>
          <w:spacing w:val="3"/>
          <w:sz w:val="20"/>
          <w:szCs w:val="20"/>
        </w:rPr>
      </w:pPr>
    </w:p>
    <w:p w:rsidR="006F523B" w:rsidRDefault="006F523B" w:rsidP="0063664A">
      <w:pPr>
        <w:pStyle w:val="RUBRICSHUB"/>
        <w:rPr>
          <w:rFonts w:ascii="Arial" w:hAnsi="Arial" w:cs="Arial"/>
          <w:spacing w:val="3"/>
          <w:sz w:val="20"/>
          <w:szCs w:val="20"/>
        </w:rPr>
      </w:pPr>
    </w:p>
    <w:p w:rsidR="006F523B" w:rsidRDefault="006F523B" w:rsidP="0063664A">
      <w:pPr>
        <w:pStyle w:val="RUBRICSHUB"/>
        <w:rPr>
          <w:rFonts w:ascii="Arial" w:hAnsi="Arial" w:cs="Arial"/>
          <w:spacing w:val="3"/>
          <w:sz w:val="20"/>
          <w:szCs w:val="20"/>
        </w:rPr>
      </w:pPr>
    </w:p>
    <w:p w:rsidR="006F523B" w:rsidRDefault="006F523B" w:rsidP="0063664A">
      <w:pPr>
        <w:pStyle w:val="RUBRICSHUB"/>
        <w:rPr>
          <w:rFonts w:ascii="Arial" w:hAnsi="Arial" w:cs="Arial"/>
          <w:spacing w:val="3"/>
          <w:sz w:val="20"/>
          <w:szCs w:val="20"/>
        </w:rPr>
      </w:pPr>
    </w:p>
    <w:p w:rsidR="006F523B" w:rsidRDefault="00251BF9" w:rsidP="0063664A">
      <w:pPr>
        <w:pStyle w:val="RUBRICSHUB"/>
        <w:rPr>
          <w:rFonts w:ascii="Arial" w:hAnsi="Arial" w:cs="Arial"/>
          <w:spacing w:val="3"/>
          <w:sz w:val="20"/>
          <w:szCs w:val="20"/>
        </w:rPr>
      </w:pPr>
      <w:r>
        <w:rPr>
          <w:rFonts w:ascii="Arial" w:hAnsi="Arial" w:cs="Arial"/>
          <w:noProof/>
          <w:spacing w:val="3"/>
          <w:sz w:val="20"/>
          <w:szCs w:val="20"/>
          <w:lang w:val="el-GR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-357505</wp:posOffset>
            </wp:positionH>
            <wp:positionV relativeFrom="paragraph">
              <wp:posOffset>100965</wp:posOffset>
            </wp:positionV>
            <wp:extent cx="2746375" cy="974090"/>
            <wp:effectExtent l="19050" t="0" r="0" b="0"/>
            <wp:wrapNone/>
            <wp:docPr id="4" name="3 - Εικόνα" descr="Untitled-4_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4_AM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6375" cy="974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F523B" w:rsidRDefault="00916BB9" w:rsidP="0063664A">
      <w:pPr>
        <w:pStyle w:val="RUBRICSHUB"/>
        <w:rPr>
          <w:rFonts w:ascii="Arial" w:hAnsi="Arial" w:cs="Arial"/>
          <w:spacing w:val="3"/>
          <w:sz w:val="20"/>
          <w:szCs w:val="20"/>
        </w:rPr>
      </w:pPr>
      <w:r>
        <w:rPr>
          <w:rFonts w:ascii="Arial" w:hAnsi="Arial" w:cs="Arial"/>
          <w:noProof/>
          <w:spacing w:val="3"/>
          <w:sz w:val="20"/>
          <w:szCs w:val="20"/>
          <w:lang w:val="el-GR"/>
        </w:rPr>
        <w:pict>
          <v:rect id="_x0000_s1732" style="position:absolute;margin-left:203.5pt;margin-top:-.25pt;width:266.2pt;height:59pt;z-index:251756544" filled="f" stroked="f">
            <v:textbox>
              <w:txbxContent>
                <w:p w:rsidR="00251BF9" w:rsidRPr="00251BF9" w:rsidRDefault="00251BF9" w:rsidP="00251BF9">
                  <w:pPr>
                    <w:pStyle w:val="ExercisesHUB"/>
                    <w:tabs>
                      <w:tab w:val="right" w:pos="4820"/>
                    </w:tabs>
                    <w:spacing w:before="28" w:line="36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5</w:t>
                  </w:r>
                  <w:r w:rsidRPr="00251BF9">
                    <w:rPr>
                      <w:rFonts w:ascii="Arial" w:hAnsi="Arial" w:cs="Arial"/>
                    </w:rPr>
                    <w:t>. You are surprised because your brother isn’t studying for his Math test. What do you say to him?</w:t>
                  </w:r>
                </w:p>
                <w:p w:rsidR="00251BF9" w:rsidRPr="00251BF9" w:rsidRDefault="00251BF9" w:rsidP="00251BF9">
                  <w:pPr>
                    <w:spacing w:line="36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51BF9">
                    <w:rPr>
                      <w:rFonts w:ascii="Arial" w:hAnsi="Arial" w:cs="Arial"/>
                      <w:sz w:val="20"/>
                      <w:szCs w:val="20"/>
                    </w:rPr>
                    <w:t xml:space="preserve">    </w:t>
                  </w:r>
                  <w:r w:rsidRPr="00251BF9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 xml:space="preserve">                                                                                                                             </w:t>
                  </w:r>
                </w:p>
              </w:txbxContent>
            </v:textbox>
          </v:rect>
        </w:pict>
      </w:r>
    </w:p>
    <w:p w:rsidR="006F523B" w:rsidRDefault="006F523B" w:rsidP="0063664A">
      <w:pPr>
        <w:pStyle w:val="RUBRICSHUB"/>
        <w:rPr>
          <w:rFonts w:ascii="Arial" w:hAnsi="Arial" w:cs="Arial"/>
          <w:spacing w:val="3"/>
          <w:sz w:val="20"/>
          <w:szCs w:val="20"/>
        </w:rPr>
      </w:pPr>
    </w:p>
    <w:p w:rsidR="006F523B" w:rsidRDefault="006F523B" w:rsidP="0063664A">
      <w:pPr>
        <w:pStyle w:val="RUBRICSHUB"/>
        <w:rPr>
          <w:rFonts w:ascii="Arial" w:hAnsi="Arial" w:cs="Arial"/>
          <w:spacing w:val="3"/>
          <w:sz w:val="20"/>
          <w:szCs w:val="20"/>
        </w:rPr>
      </w:pPr>
    </w:p>
    <w:p w:rsidR="006F523B" w:rsidRDefault="006F523B" w:rsidP="0063664A">
      <w:pPr>
        <w:pStyle w:val="RUBRICSHUB"/>
        <w:rPr>
          <w:rFonts w:ascii="Arial" w:hAnsi="Arial" w:cs="Arial"/>
          <w:spacing w:val="3"/>
          <w:sz w:val="20"/>
          <w:szCs w:val="20"/>
        </w:rPr>
      </w:pPr>
    </w:p>
    <w:p w:rsidR="006F523B" w:rsidRDefault="006F523B" w:rsidP="0063664A">
      <w:pPr>
        <w:pStyle w:val="RUBRICSHUB"/>
        <w:rPr>
          <w:rFonts w:ascii="Arial" w:hAnsi="Arial" w:cs="Arial"/>
          <w:spacing w:val="3"/>
          <w:sz w:val="20"/>
          <w:szCs w:val="20"/>
        </w:rPr>
      </w:pPr>
    </w:p>
    <w:p w:rsidR="006F523B" w:rsidRDefault="006F523B" w:rsidP="0063664A">
      <w:pPr>
        <w:pStyle w:val="RUBRICSHUB"/>
        <w:rPr>
          <w:rFonts w:ascii="Arial" w:hAnsi="Arial" w:cs="Arial"/>
          <w:spacing w:val="3"/>
          <w:sz w:val="20"/>
          <w:szCs w:val="20"/>
        </w:rPr>
      </w:pPr>
    </w:p>
    <w:p w:rsidR="006F523B" w:rsidRDefault="00916BB9" w:rsidP="0063664A">
      <w:pPr>
        <w:pStyle w:val="RUBRICSHUB"/>
        <w:rPr>
          <w:rFonts w:ascii="Arial" w:hAnsi="Arial" w:cs="Arial"/>
          <w:spacing w:val="3"/>
          <w:sz w:val="20"/>
          <w:szCs w:val="20"/>
        </w:rPr>
      </w:pPr>
      <w:r>
        <w:rPr>
          <w:rFonts w:ascii="Arial" w:hAnsi="Arial" w:cs="Arial"/>
          <w:noProof/>
          <w:spacing w:val="3"/>
          <w:sz w:val="20"/>
          <w:szCs w:val="20"/>
          <w:lang w:val="el-GR"/>
        </w:rPr>
        <w:pict>
          <v:rect id="_x0000_s1733" style="position:absolute;margin-left:203.2pt;margin-top:6.15pt;width:266.2pt;height:59pt;z-index:251757568" filled="f" stroked="f">
            <v:textbox>
              <w:txbxContent>
                <w:p w:rsidR="00251BF9" w:rsidRPr="00251BF9" w:rsidRDefault="00251BF9" w:rsidP="00251BF9">
                  <w:pPr>
                    <w:pStyle w:val="ExercisesHUB"/>
                    <w:tabs>
                      <w:tab w:val="right" w:pos="4820"/>
                    </w:tabs>
                    <w:spacing w:before="28" w:line="360" w:lineRule="auto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6</w:t>
                  </w:r>
                  <w:r w:rsidRPr="00251BF9">
                    <w:rPr>
                      <w:rFonts w:ascii="Arial" w:hAnsi="Arial" w:cs="Arial"/>
                    </w:rPr>
                    <w:t xml:space="preserve">. You go to your friend’s party but the other guests haven’t arrived yet. What do you say? </w:t>
                  </w:r>
                </w:p>
                <w:p w:rsidR="00251BF9" w:rsidRPr="00251BF9" w:rsidRDefault="00251BF9" w:rsidP="00251BF9">
                  <w:pPr>
                    <w:spacing w:line="36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51BF9">
                    <w:rPr>
                      <w:rFonts w:ascii="Arial" w:hAnsi="Arial" w:cs="Arial"/>
                      <w:sz w:val="20"/>
                      <w:szCs w:val="20"/>
                    </w:rPr>
                    <w:t xml:space="preserve">    </w:t>
                  </w:r>
                  <w:r w:rsidRPr="00251BF9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 xml:space="preserve">                                                                                                                             </w:t>
                  </w:r>
                </w:p>
              </w:txbxContent>
            </v:textbox>
          </v:rect>
        </w:pict>
      </w:r>
      <w:r w:rsidR="00251BF9">
        <w:rPr>
          <w:rFonts w:ascii="Arial" w:hAnsi="Arial" w:cs="Arial"/>
          <w:noProof/>
          <w:spacing w:val="3"/>
          <w:sz w:val="20"/>
          <w:szCs w:val="20"/>
          <w:lang w:val="el-GR"/>
        </w:rPr>
        <w:drawing>
          <wp:anchor distT="0" distB="0" distL="114300" distR="114300" simplePos="0" relativeHeight="251746304" behindDoc="1" locked="0" layoutInCell="1" allowOverlap="1">
            <wp:simplePos x="0" y="0"/>
            <wp:positionH relativeFrom="column">
              <wp:posOffset>-341963</wp:posOffset>
            </wp:positionH>
            <wp:positionV relativeFrom="paragraph">
              <wp:posOffset>25119</wp:posOffset>
            </wp:positionV>
            <wp:extent cx="2746635" cy="974361"/>
            <wp:effectExtent l="19050" t="0" r="0" b="0"/>
            <wp:wrapNone/>
            <wp:docPr id="6" name="5 - Εικόνα" descr="Untitled-6_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6_AM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6635" cy="9743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F523B" w:rsidRDefault="006F523B" w:rsidP="0063664A">
      <w:pPr>
        <w:pStyle w:val="RUBRICSHUB"/>
        <w:rPr>
          <w:rFonts w:ascii="Arial" w:hAnsi="Arial" w:cs="Arial"/>
          <w:spacing w:val="3"/>
          <w:sz w:val="20"/>
          <w:szCs w:val="20"/>
        </w:rPr>
      </w:pPr>
    </w:p>
    <w:p w:rsidR="006F523B" w:rsidRDefault="006F523B" w:rsidP="0063664A">
      <w:pPr>
        <w:pStyle w:val="RUBRICSHUB"/>
        <w:rPr>
          <w:rFonts w:ascii="Arial" w:hAnsi="Arial" w:cs="Arial"/>
          <w:spacing w:val="3"/>
          <w:sz w:val="20"/>
          <w:szCs w:val="20"/>
        </w:rPr>
      </w:pPr>
    </w:p>
    <w:p w:rsidR="00D66834" w:rsidRDefault="00D66834" w:rsidP="0063664A">
      <w:pPr>
        <w:pStyle w:val="RUBRICSHUB"/>
        <w:rPr>
          <w:rFonts w:ascii="Arial" w:hAnsi="Arial" w:cs="Arial"/>
          <w:spacing w:val="3"/>
          <w:sz w:val="20"/>
          <w:szCs w:val="20"/>
        </w:rPr>
      </w:pPr>
    </w:p>
    <w:p w:rsidR="00D66834" w:rsidRDefault="00D66834" w:rsidP="0063664A">
      <w:pPr>
        <w:pStyle w:val="RUBRICSHUB"/>
        <w:rPr>
          <w:rFonts w:ascii="Arial" w:hAnsi="Arial" w:cs="Arial"/>
          <w:spacing w:val="3"/>
          <w:sz w:val="20"/>
          <w:szCs w:val="20"/>
        </w:rPr>
      </w:pPr>
    </w:p>
    <w:p w:rsidR="00D66834" w:rsidRDefault="00916BB9" w:rsidP="0063664A">
      <w:pPr>
        <w:pStyle w:val="RUBRICSHUB"/>
        <w:rPr>
          <w:rFonts w:ascii="Arial" w:hAnsi="Arial" w:cs="Arial"/>
          <w:spacing w:val="3"/>
          <w:sz w:val="20"/>
          <w:szCs w:val="20"/>
        </w:rPr>
      </w:pPr>
      <w:r>
        <w:rPr>
          <w:rFonts w:ascii="Arial" w:hAnsi="Arial" w:cs="Arial"/>
          <w:b/>
          <w:noProof/>
          <w:sz w:val="22"/>
          <w:szCs w:val="22"/>
          <w:lang w:val="el-GR"/>
        </w:rPr>
        <w:pict>
          <v:group id="_x0000_s1734" style="position:absolute;margin-left:335.4pt;margin-top:.15pt;width:79.2pt;height:21.35pt;z-index:251758592;mso-wrap-distance-left:0;mso-wrap-distance-right:0" coordorigin="6859,73" coordsize="1584,427">
            <o:lock v:ext="edit" text="t"/>
            <v:rect id="_x0000_s1735" style="position:absolute;left:7599;top:75;width:425;height:425;v-text-anchor:middle" fillcolor="#ddd" strokeweight=".18mm">
              <v:fill color2="#222"/>
            </v:rect>
            <v:shape id="_x0000_s1736" type="#_x0000_t202" style="position:absolute;left:8018;top:73;width:425;height:425;v-text-anchor:middle" fillcolor="#ddd" strokeweight=".18mm">
              <v:fill color2="#222"/>
              <v:textbox style="mso-next-textbox:#_x0000_s1736;mso-rotate-with-shape:t" inset="0,,0">
                <w:txbxContent>
                  <w:p w:rsidR="004D5768" w:rsidRPr="00517E22" w:rsidRDefault="004D5768" w:rsidP="004D5768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6</w:t>
                    </w:r>
                  </w:p>
                </w:txbxContent>
              </v:textbox>
            </v:shape>
            <v:shape id="_x0000_s1737" type="#_x0000_t202" style="position:absolute;left:6859;top:73;width:740;height:425;v-text-anchor:middle" filled="f" strokeweight=".18mm">
              <v:textbox style="mso-next-textbox:#_x0000_s1737;mso-rotate-with-shape:t" inset="0,,0">
                <w:txbxContent>
                  <w:p w:rsidR="004D5768" w:rsidRPr="005E6EC3" w:rsidRDefault="004D5768" w:rsidP="004D5768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</w:p>
    <w:p w:rsidR="00D66834" w:rsidRDefault="00D66834" w:rsidP="0063664A">
      <w:pPr>
        <w:pStyle w:val="RUBRICSHUB"/>
        <w:rPr>
          <w:rFonts w:ascii="Arial" w:hAnsi="Arial" w:cs="Arial"/>
          <w:spacing w:val="3"/>
          <w:sz w:val="20"/>
          <w:szCs w:val="20"/>
        </w:rPr>
      </w:pPr>
    </w:p>
    <w:p w:rsidR="00D66834" w:rsidRDefault="00D66834" w:rsidP="0063664A">
      <w:pPr>
        <w:pStyle w:val="RUBRICSHUB"/>
        <w:rPr>
          <w:rFonts w:ascii="Arial" w:hAnsi="Arial" w:cs="Arial"/>
          <w:spacing w:val="3"/>
          <w:sz w:val="20"/>
          <w:szCs w:val="20"/>
        </w:rPr>
      </w:pPr>
    </w:p>
    <w:p w:rsidR="004747EC" w:rsidRPr="004747EC" w:rsidRDefault="004747EC" w:rsidP="004747EC">
      <w:pPr>
        <w:pStyle w:val="RUBRICSHUB"/>
        <w:tabs>
          <w:tab w:val="clear" w:pos="260"/>
          <w:tab w:val="left" w:pos="-210"/>
        </w:tabs>
        <w:ind w:left="-574"/>
        <w:rPr>
          <w:rFonts w:ascii="Arial" w:hAnsi="Arial" w:cs="Arial"/>
          <w:b/>
          <w:sz w:val="22"/>
          <w:szCs w:val="22"/>
        </w:rPr>
      </w:pPr>
      <w:r w:rsidRPr="004747EC">
        <w:rPr>
          <w:rFonts w:ascii="Arial" w:hAnsi="Arial" w:cs="Arial"/>
          <w:b/>
          <w:sz w:val="22"/>
          <w:szCs w:val="22"/>
        </w:rPr>
        <w:t>D.</w:t>
      </w:r>
      <w:r w:rsidRPr="004747EC">
        <w:rPr>
          <w:rFonts w:ascii="Arial" w:hAnsi="Arial" w:cs="Arial"/>
          <w:b/>
          <w:sz w:val="22"/>
          <w:szCs w:val="22"/>
        </w:rPr>
        <w:tab/>
        <w:t>Complete the blanks with tag questions.</w:t>
      </w:r>
    </w:p>
    <w:p w:rsidR="004747EC" w:rsidRPr="004747EC" w:rsidRDefault="004747EC" w:rsidP="004747EC">
      <w:pPr>
        <w:pStyle w:val="ExercisesHUB"/>
        <w:ind w:left="-252" w:hanging="322"/>
        <w:rPr>
          <w:rFonts w:ascii="Arial" w:hAnsi="Arial" w:cs="Arial"/>
        </w:rPr>
      </w:pPr>
      <w:r w:rsidRPr="004747EC">
        <w:rPr>
          <w:rFonts w:ascii="Arial" w:hAnsi="Arial" w:cs="Arial"/>
        </w:rPr>
        <w:t>1.</w:t>
      </w:r>
      <w:r w:rsidRPr="004747EC">
        <w:rPr>
          <w:rFonts w:ascii="Arial" w:hAnsi="Arial" w:cs="Arial"/>
        </w:rPr>
        <w:tab/>
        <w:t xml:space="preserve">Fiona’s very </w:t>
      </w:r>
      <w:proofErr w:type="gramStart"/>
      <w:r w:rsidRPr="004747EC">
        <w:rPr>
          <w:rFonts w:ascii="Arial" w:hAnsi="Arial" w:cs="Arial"/>
        </w:rPr>
        <w:t>energetic,</w:t>
      </w:r>
      <w:r w:rsidRPr="00D574CA">
        <w:rPr>
          <w:rFonts w:ascii="Arial" w:hAnsi="Arial" w:cs="Arial"/>
        </w:rPr>
        <w:t xml:space="preserve"> </w:t>
      </w:r>
      <w:r w:rsidRPr="00D574CA">
        <w:rPr>
          <w:rFonts w:ascii="Arial" w:hAnsi="Arial" w:cs="Arial"/>
          <w:u w:val="single"/>
        </w:rPr>
        <w:t xml:space="preserve">  </w:t>
      </w:r>
      <w:proofErr w:type="gramEnd"/>
      <w:r w:rsidRPr="00D574CA">
        <w:rPr>
          <w:rFonts w:ascii="Arial" w:hAnsi="Arial" w:cs="Arial"/>
          <w:u w:val="single"/>
        </w:rPr>
        <w:t xml:space="preserve">                           </w:t>
      </w:r>
      <w:r>
        <w:rPr>
          <w:rFonts w:ascii="Arial" w:hAnsi="Arial" w:cs="Arial"/>
          <w:u w:val="single"/>
        </w:rPr>
        <w:t xml:space="preserve">  </w:t>
      </w:r>
      <w:r w:rsidRPr="00D574CA">
        <w:rPr>
          <w:rFonts w:ascii="Arial" w:hAnsi="Arial" w:cs="Arial"/>
          <w:u w:val="single"/>
        </w:rPr>
        <w:t xml:space="preserve">  </w:t>
      </w:r>
      <w:r>
        <w:rPr>
          <w:rFonts w:ascii="Arial" w:hAnsi="Arial" w:cs="Arial"/>
          <w:u w:val="single"/>
        </w:rPr>
        <w:t xml:space="preserve">      </w:t>
      </w:r>
      <w:r w:rsidRPr="004747EC">
        <w:rPr>
          <w:rFonts w:ascii="Arial" w:hAnsi="Arial" w:cs="Arial"/>
        </w:rPr>
        <w:t>?</w:t>
      </w:r>
    </w:p>
    <w:p w:rsidR="004747EC" w:rsidRPr="004747EC" w:rsidRDefault="004747EC" w:rsidP="004747EC">
      <w:pPr>
        <w:pStyle w:val="ExercisesHUB"/>
        <w:ind w:left="-252" w:hanging="322"/>
        <w:rPr>
          <w:rFonts w:ascii="Arial" w:hAnsi="Arial" w:cs="Arial"/>
        </w:rPr>
      </w:pPr>
      <w:r w:rsidRPr="004747EC">
        <w:rPr>
          <w:rFonts w:ascii="Arial" w:hAnsi="Arial" w:cs="Arial"/>
        </w:rPr>
        <w:t>2.</w:t>
      </w:r>
      <w:r w:rsidRPr="004747EC">
        <w:rPr>
          <w:rFonts w:ascii="Arial" w:hAnsi="Arial" w:cs="Arial"/>
        </w:rPr>
        <w:tab/>
        <w:t xml:space="preserve">You don’t like </w:t>
      </w:r>
      <w:proofErr w:type="gramStart"/>
      <w:r w:rsidRPr="004747EC">
        <w:rPr>
          <w:rFonts w:ascii="Arial" w:hAnsi="Arial" w:cs="Arial"/>
        </w:rPr>
        <w:t>mayonnaise,</w:t>
      </w:r>
      <w:r w:rsidRPr="00D574CA">
        <w:rPr>
          <w:rFonts w:ascii="Arial" w:hAnsi="Arial" w:cs="Arial"/>
        </w:rPr>
        <w:t xml:space="preserve"> </w:t>
      </w:r>
      <w:r w:rsidRPr="00D574CA">
        <w:rPr>
          <w:rFonts w:ascii="Arial" w:hAnsi="Arial" w:cs="Arial"/>
          <w:u w:val="single"/>
        </w:rPr>
        <w:t xml:space="preserve">  </w:t>
      </w:r>
      <w:proofErr w:type="gramEnd"/>
      <w:r w:rsidRPr="00D574CA">
        <w:rPr>
          <w:rFonts w:ascii="Arial" w:hAnsi="Arial" w:cs="Arial"/>
          <w:u w:val="single"/>
        </w:rPr>
        <w:t xml:space="preserve">                           </w:t>
      </w:r>
      <w:r>
        <w:rPr>
          <w:rFonts w:ascii="Arial" w:hAnsi="Arial" w:cs="Arial"/>
          <w:u w:val="single"/>
        </w:rPr>
        <w:t xml:space="preserve">  </w:t>
      </w:r>
      <w:r w:rsidRPr="00D574CA">
        <w:rPr>
          <w:rFonts w:ascii="Arial" w:hAnsi="Arial" w:cs="Arial"/>
          <w:u w:val="single"/>
        </w:rPr>
        <w:t xml:space="preserve">  </w:t>
      </w:r>
      <w:r>
        <w:rPr>
          <w:rFonts w:ascii="Arial" w:hAnsi="Arial" w:cs="Arial"/>
          <w:u w:val="single"/>
        </w:rPr>
        <w:t xml:space="preserve">      </w:t>
      </w:r>
      <w:r w:rsidRPr="004747EC">
        <w:rPr>
          <w:rFonts w:ascii="Arial" w:hAnsi="Arial" w:cs="Arial"/>
        </w:rPr>
        <w:t>?</w:t>
      </w:r>
    </w:p>
    <w:p w:rsidR="004747EC" w:rsidRPr="004747EC" w:rsidRDefault="004747EC" w:rsidP="004747EC">
      <w:pPr>
        <w:pStyle w:val="ExercisesHUB"/>
        <w:ind w:left="-252" w:hanging="322"/>
        <w:rPr>
          <w:rFonts w:ascii="Arial" w:hAnsi="Arial" w:cs="Arial"/>
        </w:rPr>
      </w:pPr>
      <w:r w:rsidRPr="004747EC">
        <w:rPr>
          <w:rFonts w:ascii="Arial" w:hAnsi="Arial" w:cs="Arial"/>
        </w:rPr>
        <w:t>3.</w:t>
      </w:r>
      <w:r w:rsidRPr="004747EC">
        <w:rPr>
          <w:rFonts w:ascii="Arial" w:hAnsi="Arial" w:cs="Arial"/>
        </w:rPr>
        <w:tab/>
        <w:t xml:space="preserve">Darren hasn’t had the flu this </w:t>
      </w:r>
      <w:proofErr w:type="gramStart"/>
      <w:r w:rsidRPr="004747EC">
        <w:rPr>
          <w:rFonts w:ascii="Arial" w:hAnsi="Arial" w:cs="Arial"/>
        </w:rPr>
        <w:t>winter,</w:t>
      </w:r>
      <w:r w:rsidRPr="00D574CA">
        <w:rPr>
          <w:rFonts w:ascii="Arial" w:hAnsi="Arial" w:cs="Arial"/>
        </w:rPr>
        <w:t xml:space="preserve"> </w:t>
      </w:r>
      <w:r w:rsidRPr="00D574CA">
        <w:rPr>
          <w:rFonts w:ascii="Arial" w:hAnsi="Arial" w:cs="Arial"/>
          <w:u w:val="single"/>
        </w:rPr>
        <w:t xml:space="preserve">  </w:t>
      </w:r>
      <w:proofErr w:type="gramEnd"/>
      <w:r w:rsidRPr="00D574CA">
        <w:rPr>
          <w:rFonts w:ascii="Arial" w:hAnsi="Arial" w:cs="Arial"/>
          <w:u w:val="single"/>
        </w:rPr>
        <w:t xml:space="preserve">                           </w:t>
      </w:r>
      <w:r>
        <w:rPr>
          <w:rFonts w:ascii="Arial" w:hAnsi="Arial" w:cs="Arial"/>
          <w:u w:val="single"/>
        </w:rPr>
        <w:t xml:space="preserve">  </w:t>
      </w:r>
      <w:r w:rsidRPr="00D574CA">
        <w:rPr>
          <w:rFonts w:ascii="Arial" w:hAnsi="Arial" w:cs="Arial"/>
          <w:u w:val="single"/>
        </w:rPr>
        <w:t xml:space="preserve">  </w:t>
      </w:r>
      <w:r>
        <w:rPr>
          <w:rFonts w:ascii="Arial" w:hAnsi="Arial" w:cs="Arial"/>
          <w:u w:val="single"/>
        </w:rPr>
        <w:t xml:space="preserve">      </w:t>
      </w:r>
      <w:r w:rsidRPr="004747EC">
        <w:rPr>
          <w:rFonts w:ascii="Arial" w:hAnsi="Arial" w:cs="Arial"/>
        </w:rPr>
        <w:t>?</w:t>
      </w:r>
    </w:p>
    <w:p w:rsidR="004747EC" w:rsidRPr="004747EC" w:rsidRDefault="004747EC" w:rsidP="004747EC">
      <w:pPr>
        <w:pStyle w:val="ExercisesHUB"/>
        <w:ind w:left="-252" w:hanging="322"/>
        <w:rPr>
          <w:rFonts w:ascii="Arial" w:hAnsi="Arial" w:cs="Arial"/>
        </w:rPr>
      </w:pPr>
      <w:r w:rsidRPr="004747EC">
        <w:rPr>
          <w:rFonts w:ascii="Arial" w:hAnsi="Arial" w:cs="Arial"/>
        </w:rPr>
        <w:t>4.</w:t>
      </w:r>
      <w:r w:rsidRPr="004747EC">
        <w:rPr>
          <w:rFonts w:ascii="Arial" w:hAnsi="Arial" w:cs="Arial"/>
        </w:rPr>
        <w:tab/>
        <w:t xml:space="preserve">I should go on a </w:t>
      </w:r>
      <w:proofErr w:type="gramStart"/>
      <w:r w:rsidRPr="004747EC">
        <w:rPr>
          <w:rFonts w:ascii="Arial" w:hAnsi="Arial" w:cs="Arial"/>
        </w:rPr>
        <w:t>diet,</w:t>
      </w:r>
      <w:r w:rsidRPr="00D574CA">
        <w:rPr>
          <w:rFonts w:ascii="Arial" w:hAnsi="Arial" w:cs="Arial"/>
        </w:rPr>
        <w:t xml:space="preserve"> </w:t>
      </w:r>
      <w:r w:rsidRPr="00D574CA">
        <w:rPr>
          <w:rFonts w:ascii="Arial" w:hAnsi="Arial" w:cs="Arial"/>
          <w:u w:val="single"/>
        </w:rPr>
        <w:t xml:space="preserve">  </w:t>
      </w:r>
      <w:proofErr w:type="gramEnd"/>
      <w:r w:rsidRPr="00D574CA">
        <w:rPr>
          <w:rFonts w:ascii="Arial" w:hAnsi="Arial" w:cs="Arial"/>
          <w:u w:val="single"/>
        </w:rPr>
        <w:t xml:space="preserve">                           </w:t>
      </w:r>
      <w:r>
        <w:rPr>
          <w:rFonts w:ascii="Arial" w:hAnsi="Arial" w:cs="Arial"/>
          <w:u w:val="single"/>
        </w:rPr>
        <w:t xml:space="preserve">  </w:t>
      </w:r>
      <w:r w:rsidRPr="00D574CA">
        <w:rPr>
          <w:rFonts w:ascii="Arial" w:hAnsi="Arial" w:cs="Arial"/>
          <w:u w:val="single"/>
        </w:rPr>
        <w:t xml:space="preserve">  </w:t>
      </w:r>
      <w:r>
        <w:rPr>
          <w:rFonts w:ascii="Arial" w:hAnsi="Arial" w:cs="Arial"/>
          <w:u w:val="single"/>
        </w:rPr>
        <w:t xml:space="preserve">      </w:t>
      </w:r>
      <w:r w:rsidRPr="004747EC">
        <w:rPr>
          <w:rFonts w:ascii="Arial" w:hAnsi="Arial" w:cs="Arial"/>
        </w:rPr>
        <w:t>?</w:t>
      </w:r>
    </w:p>
    <w:p w:rsidR="004747EC" w:rsidRPr="004747EC" w:rsidRDefault="00916BB9" w:rsidP="004747EC">
      <w:pPr>
        <w:pStyle w:val="ExercisesHUB"/>
        <w:ind w:left="-252" w:hanging="322"/>
        <w:rPr>
          <w:rFonts w:ascii="Arial" w:hAnsi="Arial" w:cs="Arial"/>
        </w:rPr>
      </w:pPr>
      <w:r>
        <w:rPr>
          <w:rFonts w:ascii="Arial" w:hAnsi="Arial" w:cs="Arial"/>
          <w:noProof/>
          <w:lang w:val="el-GR"/>
        </w:rPr>
        <w:pict>
          <v:group id="_x0000_s1738" style="position:absolute;left:0;text-align:left;margin-left:335.4pt;margin-top:18.3pt;width:79.2pt;height:21.35pt;z-index:251759616;mso-wrap-distance-left:0;mso-wrap-distance-right:0" coordorigin="6859,73" coordsize="1584,427">
            <o:lock v:ext="edit" text="t"/>
            <v:rect id="_x0000_s1739" style="position:absolute;left:7599;top:75;width:425;height:425;v-text-anchor:middle" fillcolor="#ddd" strokeweight=".18mm">
              <v:fill color2="#222"/>
            </v:rect>
            <v:shape id="_x0000_s1740" type="#_x0000_t202" style="position:absolute;left:8018;top:73;width:425;height:425;v-text-anchor:middle" fillcolor="#ddd" strokeweight=".18mm">
              <v:fill color2="#222"/>
              <v:textbox style="mso-next-textbox:#_x0000_s1740;mso-rotate-with-shape:t" inset="0,,0">
                <w:txbxContent>
                  <w:p w:rsidR="004747EC" w:rsidRPr="00517E22" w:rsidRDefault="004747EC" w:rsidP="004747EC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6</w:t>
                    </w:r>
                  </w:p>
                </w:txbxContent>
              </v:textbox>
            </v:shape>
            <v:shape id="_x0000_s1741" type="#_x0000_t202" style="position:absolute;left:6859;top:73;width:740;height:425;v-text-anchor:middle" filled="f" strokeweight=".18mm">
              <v:textbox style="mso-next-textbox:#_x0000_s1741;mso-rotate-with-shape:t" inset="0,,0">
                <w:txbxContent>
                  <w:p w:rsidR="004747EC" w:rsidRPr="005E6EC3" w:rsidRDefault="004747EC" w:rsidP="004747EC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  <w:r w:rsidR="004747EC" w:rsidRPr="004747EC">
        <w:rPr>
          <w:rFonts w:ascii="Arial" w:hAnsi="Arial" w:cs="Arial"/>
        </w:rPr>
        <w:t>5.</w:t>
      </w:r>
      <w:r w:rsidR="004747EC" w:rsidRPr="004747EC">
        <w:rPr>
          <w:rFonts w:ascii="Arial" w:hAnsi="Arial" w:cs="Arial"/>
        </w:rPr>
        <w:tab/>
        <w:t xml:space="preserve">This soup has garlic in </w:t>
      </w:r>
      <w:proofErr w:type="gramStart"/>
      <w:r w:rsidR="004747EC" w:rsidRPr="004747EC">
        <w:rPr>
          <w:rFonts w:ascii="Arial" w:hAnsi="Arial" w:cs="Arial"/>
        </w:rPr>
        <w:t>it,</w:t>
      </w:r>
      <w:r w:rsidR="004747EC" w:rsidRPr="00D574CA">
        <w:rPr>
          <w:rFonts w:ascii="Arial" w:hAnsi="Arial" w:cs="Arial"/>
        </w:rPr>
        <w:t xml:space="preserve"> </w:t>
      </w:r>
      <w:r w:rsidR="004747EC" w:rsidRPr="00D574CA">
        <w:rPr>
          <w:rFonts w:ascii="Arial" w:hAnsi="Arial" w:cs="Arial"/>
          <w:u w:val="single"/>
        </w:rPr>
        <w:t xml:space="preserve">  </w:t>
      </w:r>
      <w:proofErr w:type="gramEnd"/>
      <w:r w:rsidR="004747EC" w:rsidRPr="00D574CA">
        <w:rPr>
          <w:rFonts w:ascii="Arial" w:hAnsi="Arial" w:cs="Arial"/>
          <w:u w:val="single"/>
        </w:rPr>
        <w:t xml:space="preserve">                           </w:t>
      </w:r>
      <w:r w:rsidR="004747EC">
        <w:rPr>
          <w:rFonts w:ascii="Arial" w:hAnsi="Arial" w:cs="Arial"/>
          <w:u w:val="single"/>
        </w:rPr>
        <w:t xml:space="preserve">  </w:t>
      </w:r>
      <w:r w:rsidR="004747EC" w:rsidRPr="00D574CA">
        <w:rPr>
          <w:rFonts w:ascii="Arial" w:hAnsi="Arial" w:cs="Arial"/>
          <w:u w:val="single"/>
        </w:rPr>
        <w:t xml:space="preserve">  </w:t>
      </w:r>
      <w:r w:rsidR="004747EC">
        <w:rPr>
          <w:rFonts w:ascii="Arial" w:hAnsi="Arial" w:cs="Arial"/>
          <w:u w:val="single"/>
        </w:rPr>
        <w:t xml:space="preserve">      </w:t>
      </w:r>
      <w:r w:rsidR="004747EC" w:rsidRPr="004747EC">
        <w:rPr>
          <w:rFonts w:ascii="Arial" w:hAnsi="Arial" w:cs="Arial"/>
        </w:rPr>
        <w:t>?</w:t>
      </w:r>
    </w:p>
    <w:p w:rsidR="004747EC" w:rsidRPr="004747EC" w:rsidRDefault="004747EC" w:rsidP="004747EC">
      <w:pPr>
        <w:pStyle w:val="ExercisesHUB"/>
        <w:tabs>
          <w:tab w:val="left" w:pos="-336"/>
          <w:tab w:val="left" w:pos="2127"/>
          <w:tab w:val="left" w:pos="4480"/>
        </w:tabs>
        <w:spacing w:line="320" w:lineRule="exact"/>
        <w:ind w:left="-252" w:right="1805" w:hanging="322"/>
        <w:rPr>
          <w:rFonts w:ascii="Arial" w:hAnsi="Arial" w:cs="Arial"/>
        </w:rPr>
      </w:pPr>
      <w:r w:rsidRPr="004747EC">
        <w:rPr>
          <w:rFonts w:ascii="Arial" w:hAnsi="Arial" w:cs="Arial"/>
        </w:rPr>
        <w:t>6.</w:t>
      </w:r>
      <w:r w:rsidRPr="004747EC">
        <w:rPr>
          <w:rFonts w:ascii="Arial" w:hAnsi="Arial" w:cs="Arial"/>
        </w:rPr>
        <w:tab/>
        <w:t xml:space="preserve">Henry went to Milan last </w:t>
      </w:r>
      <w:proofErr w:type="gramStart"/>
      <w:r w:rsidRPr="004747EC">
        <w:rPr>
          <w:rFonts w:ascii="Arial" w:hAnsi="Arial" w:cs="Arial"/>
        </w:rPr>
        <w:t>month,</w:t>
      </w:r>
      <w:r w:rsidRPr="00D574CA">
        <w:rPr>
          <w:rFonts w:ascii="Arial" w:hAnsi="Arial" w:cs="Arial"/>
        </w:rPr>
        <w:t xml:space="preserve"> </w:t>
      </w:r>
      <w:r w:rsidRPr="00D574CA">
        <w:rPr>
          <w:rFonts w:ascii="Arial" w:hAnsi="Arial" w:cs="Arial"/>
          <w:u w:val="single"/>
        </w:rPr>
        <w:t xml:space="preserve">  </w:t>
      </w:r>
      <w:proofErr w:type="gramEnd"/>
      <w:r w:rsidRPr="00D574CA">
        <w:rPr>
          <w:rFonts w:ascii="Arial" w:hAnsi="Arial" w:cs="Arial"/>
          <w:u w:val="single"/>
        </w:rPr>
        <w:t xml:space="preserve">                           </w:t>
      </w:r>
      <w:r>
        <w:rPr>
          <w:rFonts w:ascii="Arial" w:hAnsi="Arial" w:cs="Arial"/>
          <w:u w:val="single"/>
        </w:rPr>
        <w:t xml:space="preserve">  </w:t>
      </w:r>
      <w:r w:rsidRPr="00D574CA">
        <w:rPr>
          <w:rFonts w:ascii="Arial" w:hAnsi="Arial" w:cs="Arial"/>
          <w:u w:val="single"/>
        </w:rPr>
        <w:t xml:space="preserve">  </w:t>
      </w:r>
      <w:r>
        <w:rPr>
          <w:rFonts w:ascii="Arial" w:hAnsi="Arial" w:cs="Arial"/>
          <w:u w:val="single"/>
        </w:rPr>
        <w:t xml:space="preserve">      </w:t>
      </w:r>
      <w:r w:rsidRPr="004747EC">
        <w:rPr>
          <w:rFonts w:ascii="Arial" w:hAnsi="Arial" w:cs="Arial"/>
        </w:rPr>
        <w:t>?</w:t>
      </w:r>
    </w:p>
    <w:p w:rsidR="00403E55" w:rsidRPr="00403E55" w:rsidRDefault="00403E55" w:rsidP="00403E55">
      <w:pPr>
        <w:pStyle w:val="RUBRICSHUB"/>
        <w:tabs>
          <w:tab w:val="clear" w:pos="260"/>
          <w:tab w:val="left" w:pos="-196"/>
        </w:tabs>
        <w:ind w:left="-560"/>
        <w:rPr>
          <w:rFonts w:ascii="Arial" w:hAnsi="Arial" w:cs="Arial"/>
          <w:b/>
          <w:sz w:val="22"/>
          <w:szCs w:val="22"/>
        </w:rPr>
      </w:pPr>
      <w:r w:rsidRPr="00403E55">
        <w:rPr>
          <w:rFonts w:ascii="Arial" w:hAnsi="Arial" w:cs="Arial"/>
          <w:b/>
          <w:sz w:val="22"/>
          <w:szCs w:val="22"/>
        </w:rPr>
        <w:lastRenderedPageBreak/>
        <w:t>E.</w:t>
      </w:r>
      <w:r w:rsidRPr="00403E55">
        <w:rPr>
          <w:rFonts w:ascii="Arial" w:hAnsi="Arial" w:cs="Arial"/>
          <w:b/>
          <w:sz w:val="22"/>
          <w:szCs w:val="22"/>
        </w:rPr>
        <w:tab/>
        <w:t xml:space="preserve">Complete the blanks with the full or bare infinitive or the </w:t>
      </w:r>
      <w:r w:rsidRPr="00403E55">
        <w:rPr>
          <w:rFonts w:ascii="Arial" w:hAnsi="Arial" w:cs="Arial"/>
          <w:b/>
          <w:i/>
          <w:iCs/>
          <w:sz w:val="22"/>
          <w:szCs w:val="22"/>
        </w:rPr>
        <w:t>-</w:t>
      </w:r>
      <w:proofErr w:type="spellStart"/>
      <w:r w:rsidRPr="00403E55">
        <w:rPr>
          <w:rFonts w:ascii="Arial" w:hAnsi="Arial" w:cs="Arial"/>
          <w:b/>
          <w:i/>
          <w:iCs/>
          <w:sz w:val="22"/>
          <w:szCs w:val="22"/>
        </w:rPr>
        <w:t>ing</w:t>
      </w:r>
      <w:proofErr w:type="spellEnd"/>
      <w:r w:rsidRPr="00403E55">
        <w:rPr>
          <w:rFonts w:ascii="Arial" w:hAnsi="Arial" w:cs="Arial"/>
          <w:b/>
          <w:sz w:val="22"/>
          <w:szCs w:val="22"/>
        </w:rPr>
        <w:t xml:space="preserve"> form of the verbs in parentheses.</w:t>
      </w:r>
    </w:p>
    <w:p w:rsidR="00403E55" w:rsidRPr="00403E55" w:rsidRDefault="00403E55" w:rsidP="00403E55">
      <w:pPr>
        <w:pStyle w:val="ExercisesHUB"/>
        <w:ind w:left="-196" w:hanging="308"/>
        <w:rPr>
          <w:rFonts w:ascii="Arial" w:hAnsi="Arial" w:cs="Arial"/>
        </w:rPr>
      </w:pPr>
      <w:r w:rsidRPr="00403E55">
        <w:rPr>
          <w:rFonts w:ascii="Arial" w:hAnsi="Arial" w:cs="Arial"/>
        </w:rPr>
        <w:t>1.</w:t>
      </w:r>
      <w:r w:rsidRPr="00403E55">
        <w:rPr>
          <w:rFonts w:ascii="Arial" w:hAnsi="Arial" w:cs="Arial"/>
        </w:rPr>
        <w:tab/>
        <w:t>Sophie and Sadie can’t stand</w:t>
      </w:r>
      <w:r w:rsidRPr="00D574CA">
        <w:rPr>
          <w:rFonts w:ascii="Arial" w:hAnsi="Arial" w:cs="Arial"/>
        </w:rPr>
        <w:t xml:space="preserve"> </w:t>
      </w:r>
      <w:r w:rsidRPr="00D574CA">
        <w:rPr>
          <w:rFonts w:ascii="Arial" w:hAnsi="Arial" w:cs="Arial"/>
          <w:u w:val="single"/>
        </w:rPr>
        <w:t xml:space="preserve">                                                             </w:t>
      </w:r>
      <w:proofErr w:type="gramStart"/>
      <w:r w:rsidRPr="00D574CA">
        <w:rPr>
          <w:rFonts w:ascii="Arial" w:hAnsi="Arial" w:cs="Arial"/>
          <w:u w:val="single"/>
        </w:rPr>
        <w:t xml:space="preserve">  </w:t>
      </w:r>
      <w:r w:rsidRPr="00D574CA">
        <w:rPr>
          <w:rFonts w:ascii="Arial" w:hAnsi="Arial" w:cs="Arial"/>
        </w:rPr>
        <w:t xml:space="preserve"> </w:t>
      </w:r>
      <w:r w:rsidRPr="00403E55">
        <w:rPr>
          <w:rFonts w:ascii="Arial" w:hAnsi="Arial" w:cs="Arial"/>
        </w:rPr>
        <w:t>(</w:t>
      </w:r>
      <w:proofErr w:type="gramEnd"/>
      <w:r w:rsidRPr="00403E55">
        <w:rPr>
          <w:rFonts w:ascii="Arial" w:hAnsi="Arial" w:cs="Arial"/>
        </w:rPr>
        <w:t>eat) broccoli.</w:t>
      </w:r>
    </w:p>
    <w:p w:rsidR="00403E55" w:rsidRPr="00403E55" w:rsidRDefault="00403E55" w:rsidP="00403E55">
      <w:pPr>
        <w:pStyle w:val="ExercisesHUB"/>
        <w:ind w:left="-196" w:hanging="308"/>
        <w:rPr>
          <w:rFonts w:ascii="Arial" w:hAnsi="Arial" w:cs="Arial"/>
        </w:rPr>
      </w:pPr>
      <w:r w:rsidRPr="00403E55">
        <w:rPr>
          <w:rFonts w:ascii="Arial" w:hAnsi="Arial" w:cs="Arial"/>
        </w:rPr>
        <w:t>2.</w:t>
      </w:r>
      <w:r w:rsidRPr="00403E55">
        <w:rPr>
          <w:rFonts w:ascii="Arial" w:hAnsi="Arial" w:cs="Arial"/>
        </w:rPr>
        <w:tab/>
      </w:r>
      <w:r w:rsidRPr="00D574CA">
        <w:rPr>
          <w:rFonts w:ascii="Arial" w:hAnsi="Arial" w:cs="Arial"/>
          <w:u w:val="single"/>
        </w:rPr>
        <w:t xml:space="preserve">                                                              </w:t>
      </w:r>
      <w:proofErr w:type="gramStart"/>
      <w:r w:rsidRPr="00D574CA">
        <w:rPr>
          <w:rFonts w:ascii="Arial" w:hAnsi="Arial" w:cs="Arial"/>
          <w:u w:val="single"/>
        </w:rPr>
        <w:t xml:space="preserve"> </w:t>
      </w:r>
      <w:r w:rsidRPr="00D574CA">
        <w:rPr>
          <w:rFonts w:ascii="Arial" w:hAnsi="Arial" w:cs="Arial"/>
        </w:rPr>
        <w:t xml:space="preserve"> </w:t>
      </w:r>
      <w:r w:rsidRPr="00403E55">
        <w:rPr>
          <w:rFonts w:ascii="Arial" w:hAnsi="Arial" w:cs="Arial"/>
        </w:rPr>
        <w:t xml:space="preserve"> (</w:t>
      </w:r>
      <w:proofErr w:type="gramEnd"/>
      <w:r w:rsidRPr="00403E55">
        <w:rPr>
          <w:rFonts w:ascii="Arial" w:hAnsi="Arial" w:cs="Arial"/>
        </w:rPr>
        <w:t>exercise) just after you’ve eaten isn’t a good idea.</w:t>
      </w:r>
    </w:p>
    <w:p w:rsidR="00403E55" w:rsidRPr="00403E55" w:rsidRDefault="00403E55" w:rsidP="00403E55">
      <w:pPr>
        <w:pStyle w:val="ExercisesHUB"/>
        <w:ind w:left="-196" w:hanging="308"/>
        <w:rPr>
          <w:rFonts w:ascii="Arial" w:hAnsi="Arial" w:cs="Arial"/>
        </w:rPr>
      </w:pPr>
      <w:r w:rsidRPr="00403E55">
        <w:rPr>
          <w:rFonts w:ascii="Arial" w:hAnsi="Arial" w:cs="Arial"/>
        </w:rPr>
        <w:t>3.</w:t>
      </w:r>
      <w:r w:rsidRPr="00403E55">
        <w:rPr>
          <w:rFonts w:ascii="Arial" w:hAnsi="Arial" w:cs="Arial"/>
        </w:rPr>
        <w:tab/>
        <w:t>I might</w:t>
      </w:r>
      <w:r w:rsidRPr="00D574CA">
        <w:rPr>
          <w:rFonts w:ascii="Arial" w:hAnsi="Arial" w:cs="Arial"/>
        </w:rPr>
        <w:t xml:space="preserve"> </w:t>
      </w:r>
      <w:r w:rsidRPr="00D574CA">
        <w:rPr>
          <w:rFonts w:ascii="Arial" w:hAnsi="Arial" w:cs="Arial"/>
          <w:u w:val="single"/>
        </w:rPr>
        <w:t xml:space="preserve">                                                             </w:t>
      </w:r>
      <w:proofErr w:type="gramStart"/>
      <w:r w:rsidRPr="00D574CA">
        <w:rPr>
          <w:rFonts w:ascii="Arial" w:hAnsi="Arial" w:cs="Arial"/>
          <w:u w:val="single"/>
        </w:rPr>
        <w:t xml:space="preserve">  </w:t>
      </w:r>
      <w:r w:rsidRPr="00D574CA">
        <w:rPr>
          <w:rFonts w:ascii="Arial" w:hAnsi="Arial" w:cs="Arial"/>
        </w:rPr>
        <w:t xml:space="preserve"> </w:t>
      </w:r>
      <w:r w:rsidRPr="00403E55">
        <w:rPr>
          <w:rFonts w:ascii="Arial" w:hAnsi="Arial" w:cs="Arial"/>
        </w:rPr>
        <w:t>(</w:t>
      </w:r>
      <w:proofErr w:type="gramEnd"/>
      <w:r w:rsidRPr="00403E55">
        <w:rPr>
          <w:rFonts w:ascii="Arial" w:hAnsi="Arial" w:cs="Arial"/>
        </w:rPr>
        <w:t>get) a pet for my birthday.</w:t>
      </w:r>
    </w:p>
    <w:p w:rsidR="00403E55" w:rsidRPr="00403E55" w:rsidRDefault="00403E55" w:rsidP="00403E55">
      <w:pPr>
        <w:pStyle w:val="ExercisesHUB"/>
        <w:ind w:left="-196" w:hanging="308"/>
        <w:rPr>
          <w:rFonts w:ascii="Arial" w:hAnsi="Arial" w:cs="Arial"/>
        </w:rPr>
      </w:pPr>
      <w:r w:rsidRPr="00403E55">
        <w:rPr>
          <w:rFonts w:ascii="Arial" w:hAnsi="Arial" w:cs="Arial"/>
        </w:rPr>
        <w:t>4.</w:t>
      </w:r>
      <w:r w:rsidRPr="00403E55">
        <w:rPr>
          <w:rFonts w:ascii="Arial" w:hAnsi="Arial" w:cs="Arial"/>
        </w:rPr>
        <w:tab/>
        <w:t>She’s decided</w:t>
      </w:r>
      <w:r w:rsidRPr="00D574CA">
        <w:rPr>
          <w:rFonts w:ascii="Arial" w:hAnsi="Arial" w:cs="Arial"/>
        </w:rPr>
        <w:t xml:space="preserve"> </w:t>
      </w:r>
      <w:r w:rsidRPr="00D574CA">
        <w:rPr>
          <w:rFonts w:ascii="Arial" w:hAnsi="Arial" w:cs="Arial"/>
          <w:u w:val="single"/>
        </w:rPr>
        <w:t xml:space="preserve">                                                             </w:t>
      </w:r>
      <w:proofErr w:type="gramStart"/>
      <w:r w:rsidRPr="00D574CA">
        <w:rPr>
          <w:rFonts w:ascii="Arial" w:hAnsi="Arial" w:cs="Arial"/>
          <w:u w:val="single"/>
        </w:rPr>
        <w:t xml:space="preserve">  </w:t>
      </w:r>
      <w:r w:rsidRPr="00D574CA">
        <w:rPr>
          <w:rFonts w:ascii="Arial" w:hAnsi="Arial" w:cs="Arial"/>
        </w:rPr>
        <w:t xml:space="preserve"> </w:t>
      </w:r>
      <w:r w:rsidRPr="00403E55">
        <w:rPr>
          <w:rFonts w:ascii="Arial" w:hAnsi="Arial" w:cs="Arial"/>
        </w:rPr>
        <w:t>(</w:t>
      </w:r>
      <w:proofErr w:type="gramEnd"/>
      <w:r w:rsidRPr="00403E55">
        <w:rPr>
          <w:rFonts w:ascii="Arial" w:hAnsi="Arial" w:cs="Arial"/>
        </w:rPr>
        <w:t>take) up jogging.</w:t>
      </w:r>
    </w:p>
    <w:p w:rsidR="00403E55" w:rsidRPr="00403E55" w:rsidRDefault="00403E55" w:rsidP="00403E55">
      <w:pPr>
        <w:pStyle w:val="ExercisesHUB"/>
        <w:ind w:left="-196" w:hanging="308"/>
        <w:rPr>
          <w:rFonts w:ascii="Arial" w:hAnsi="Arial" w:cs="Arial"/>
        </w:rPr>
      </w:pPr>
      <w:r w:rsidRPr="00403E55">
        <w:rPr>
          <w:rFonts w:ascii="Arial" w:hAnsi="Arial" w:cs="Arial"/>
        </w:rPr>
        <w:t>5.</w:t>
      </w:r>
      <w:r w:rsidRPr="00403E55">
        <w:rPr>
          <w:rFonts w:ascii="Arial" w:hAnsi="Arial" w:cs="Arial"/>
        </w:rPr>
        <w:tab/>
      </w:r>
      <w:r w:rsidRPr="00403E55">
        <w:rPr>
          <w:rFonts w:ascii="Arial" w:hAnsi="Arial" w:cs="Arial"/>
          <w:b/>
        </w:rPr>
        <w:t>A:</w:t>
      </w:r>
      <w:r w:rsidRPr="00403E55">
        <w:rPr>
          <w:rFonts w:ascii="Arial" w:hAnsi="Arial" w:cs="Arial"/>
        </w:rPr>
        <w:t xml:space="preserve"> Where’s Tony?</w:t>
      </w:r>
    </w:p>
    <w:p w:rsidR="00403E55" w:rsidRPr="00403E55" w:rsidRDefault="00403E55" w:rsidP="00403E55">
      <w:pPr>
        <w:pStyle w:val="ExercisesHUB"/>
        <w:ind w:left="-196" w:hanging="308"/>
        <w:rPr>
          <w:rFonts w:ascii="Arial" w:hAnsi="Arial" w:cs="Arial"/>
        </w:rPr>
      </w:pPr>
      <w:r w:rsidRPr="00403E55">
        <w:rPr>
          <w:rFonts w:ascii="Arial" w:hAnsi="Arial" w:cs="Arial"/>
        </w:rPr>
        <w:tab/>
      </w:r>
      <w:r w:rsidRPr="00403E55">
        <w:rPr>
          <w:rFonts w:ascii="Arial" w:hAnsi="Arial" w:cs="Arial"/>
          <w:b/>
        </w:rPr>
        <w:t xml:space="preserve">B: </w:t>
      </w:r>
      <w:r w:rsidRPr="00403E55">
        <w:rPr>
          <w:rFonts w:ascii="Arial" w:hAnsi="Arial" w:cs="Arial"/>
        </w:rPr>
        <w:t>He went to the library</w:t>
      </w:r>
      <w:r w:rsidRPr="00D574CA">
        <w:rPr>
          <w:rFonts w:ascii="Arial" w:hAnsi="Arial" w:cs="Arial"/>
        </w:rPr>
        <w:t xml:space="preserve"> </w:t>
      </w:r>
      <w:r w:rsidRPr="00D574CA">
        <w:rPr>
          <w:rFonts w:ascii="Arial" w:hAnsi="Arial" w:cs="Arial"/>
          <w:u w:val="single"/>
        </w:rPr>
        <w:t xml:space="preserve">                                                             </w:t>
      </w:r>
      <w:proofErr w:type="gramStart"/>
      <w:r w:rsidRPr="00D574CA">
        <w:rPr>
          <w:rFonts w:ascii="Arial" w:hAnsi="Arial" w:cs="Arial"/>
          <w:u w:val="single"/>
        </w:rPr>
        <w:t xml:space="preserve">  </w:t>
      </w:r>
      <w:r w:rsidRPr="00D574CA">
        <w:rPr>
          <w:rFonts w:ascii="Arial" w:hAnsi="Arial" w:cs="Arial"/>
        </w:rPr>
        <w:t xml:space="preserve"> </w:t>
      </w:r>
      <w:r w:rsidRPr="00403E55">
        <w:rPr>
          <w:rFonts w:ascii="Arial" w:hAnsi="Arial" w:cs="Arial"/>
        </w:rPr>
        <w:t>(</w:t>
      </w:r>
      <w:proofErr w:type="gramEnd"/>
      <w:r w:rsidRPr="00403E55">
        <w:rPr>
          <w:rFonts w:ascii="Arial" w:hAnsi="Arial" w:cs="Arial"/>
        </w:rPr>
        <w:t>borrow) a book.</w:t>
      </w:r>
    </w:p>
    <w:p w:rsidR="004747EC" w:rsidRPr="00403E55" w:rsidRDefault="00916BB9" w:rsidP="00F13A2E">
      <w:pPr>
        <w:pStyle w:val="ExercisesHUB"/>
        <w:tabs>
          <w:tab w:val="left" w:pos="-336"/>
          <w:tab w:val="left" w:pos="2127"/>
          <w:tab w:val="left" w:pos="4480"/>
        </w:tabs>
        <w:spacing w:line="320" w:lineRule="exact"/>
        <w:ind w:left="-196" w:right="1131" w:hanging="308"/>
        <w:rPr>
          <w:rFonts w:ascii="Arial" w:hAnsi="Arial" w:cs="Arial"/>
        </w:rPr>
      </w:pPr>
      <w:r>
        <w:rPr>
          <w:rFonts w:ascii="Arial" w:hAnsi="Arial" w:cs="Arial"/>
          <w:b/>
          <w:noProof/>
          <w:lang w:val="el-GR"/>
        </w:rPr>
        <w:pict>
          <v:group id="_x0000_s1626" style="position:absolute;left:0;text-align:left;margin-left:335.4pt;margin-top:30.7pt;width:79.2pt;height:21.35pt;z-index:251678720;mso-wrap-distance-left:0;mso-wrap-distance-right:0" coordorigin="6859,73" coordsize="1584,427">
            <o:lock v:ext="edit" text="t"/>
            <v:rect id="_x0000_s1627" style="position:absolute;left:7599;top:75;width:425;height:425;v-text-anchor:middle" fillcolor="#ddd" strokeweight=".18mm">
              <v:fill color2="#222"/>
            </v:rect>
            <v:shape id="_x0000_s1628" type="#_x0000_t202" style="position:absolute;left:8018;top:73;width:425;height:425;v-text-anchor:middle" fillcolor="#ddd" strokeweight=".18mm">
              <v:fill color2="#222"/>
              <v:textbox style="mso-next-textbox:#_x0000_s1628;mso-rotate-with-shape:t" inset="0,,0">
                <w:txbxContent>
                  <w:p w:rsidR="00AB140F" w:rsidRDefault="00037AE8" w:rsidP="009B0759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6</w:t>
                    </w:r>
                  </w:p>
                </w:txbxContent>
              </v:textbox>
            </v:shape>
            <v:shape id="_x0000_s1629" type="#_x0000_t202" style="position:absolute;left:6859;top:73;width:740;height:425;v-text-anchor:middle" filled="f" strokeweight=".18mm">
              <v:textbox style="mso-next-textbox:#_x0000_s1629;mso-rotate-with-shape:t" inset="0,,0">
                <w:txbxContent>
                  <w:p w:rsidR="00AB140F" w:rsidRDefault="00AB140F" w:rsidP="009B0759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  <w:r w:rsidR="00403E55" w:rsidRPr="00403E55">
        <w:rPr>
          <w:rFonts w:ascii="Arial" w:hAnsi="Arial" w:cs="Arial"/>
        </w:rPr>
        <w:t>6.</w:t>
      </w:r>
      <w:r w:rsidR="00403E55" w:rsidRPr="00403E55">
        <w:rPr>
          <w:rFonts w:ascii="Arial" w:hAnsi="Arial" w:cs="Arial"/>
        </w:rPr>
        <w:tab/>
        <w:t>My dad let me</w:t>
      </w:r>
      <w:r w:rsidR="00403E55" w:rsidRPr="00D574CA">
        <w:rPr>
          <w:rFonts w:ascii="Arial" w:hAnsi="Arial" w:cs="Arial"/>
        </w:rPr>
        <w:t xml:space="preserve"> </w:t>
      </w:r>
      <w:r w:rsidR="00403E55" w:rsidRPr="00D574CA">
        <w:rPr>
          <w:rFonts w:ascii="Arial" w:hAnsi="Arial" w:cs="Arial"/>
          <w:u w:val="single"/>
        </w:rPr>
        <w:t xml:space="preserve">                                                             </w:t>
      </w:r>
      <w:proofErr w:type="gramStart"/>
      <w:r w:rsidR="00403E55" w:rsidRPr="00D574CA">
        <w:rPr>
          <w:rFonts w:ascii="Arial" w:hAnsi="Arial" w:cs="Arial"/>
          <w:u w:val="single"/>
        </w:rPr>
        <w:t xml:space="preserve">  </w:t>
      </w:r>
      <w:r w:rsidR="00403E55" w:rsidRPr="00D574CA">
        <w:rPr>
          <w:rFonts w:ascii="Arial" w:hAnsi="Arial" w:cs="Arial"/>
        </w:rPr>
        <w:t xml:space="preserve"> </w:t>
      </w:r>
      <w:r w:rsidR="00403E55" w:rsidRPr="00403E55">
        <w:rPr>
          <w:rFonts w:ascii="Arial" w:hAnsi="Arial" w:cs="Arial"/>
        </w:rPr>
        <w:t>(</w:t>
      </w:r>
      <w:proofErr w:type="gramEnd"/>
      <w:r w:rsidR="00403E55" w:rsidRPr="00403E55">
        <w:rPr>
          <w:rFonts w:ascii="Arial" w:hAnsi="Arial" w:cs="Arial"/>
        </w:rPr>
        <w:t xml:space="preserve">use) his computer </w:t>
      </w:r>
      <w:r w:rsidR="00F13A2E">
        <w:rPr>
          <w:rFonts w:ascii="Arial" w:hAnsi="Arial" w:cs="Arial"/>
        </w:rPr>
        <w:t>y</w:t>
      </w:r>
      <w:r w:rsidR="00403E55" w:rsidRPr="00403E55">
        <w:rPr>
          <w:rFonts w:ascii="Arial" w:hAnsi="Arial" w:cs="Arial"/>
        </w:rPr>
        <w:t>esterday.</w:t>
      </w:r>
    </w:p>
    <w:p w:rsidR="004747EC" w:rsidRDefault="004747EC" w:rsidP="00613A3F">
      <w:pPr>
        <w:pStyle w:val="ExercisesHUB"/>
        <w:tabs>
          <w:tab w:val="left" w:pos="-336"/>
          <w:tab w:val="left" w:pos="2127"/>
          <w:tab w:val="left" w:pos="4480"/>
        </w:tabs>
        <w:spacing w:line="320" w:lineRule="exact"/>
        <w:ind w:left="-590" w:right="1805" w:firstLine="0"/>
        <w:rPr>
          <w:rFonts w:ascii="Arial" w:hAnsi="Arial" w:cs="Arial"/>
        </w:rPr>
      </w:pPr>
    </w:p>
    <w:p w:rsidR="009B0759" w:rsidRDefault="009B0759" w:rsidP="009B0759">
      <w:pPr>
        <w:tabs>
          <w:tab w:val="left" w:pos="240"/>
        </w:tabs>
        <w:suppressAutoHyphens w:val="0"/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b/>
          <w:color w:val="000000"/>
          <w:spacing w:val="4"/>
          <w:sz w:val="20"/>
          <w:szCs w:val="20"/>
          <w:lang w:eastAsia="el-GR"/>
        </w:rPr>
      </w:pPr>
    </w:p>
    <w:p w:rsidR="00757606" w:rsidRDefault="00757606" w:rsidP="009B0759">
      <w:pPr>
        <w:tabs>
          <w:tab w:val="left" w:pos="240"/>
        </w:tabs>
        <w:suppressAutoHyphens w:val="0"/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b/>
          <w:color w:val="000000"/>
          <w:spacing w:val="4"/>
          <w:sz w:val="20"/>
          <w:szCs w:val="20"/>
          <w:lang w:eastAsia="el-GR"/>
        </w:rPr>
      </w:pPr>
    </w:p>
    <w:p w:rsidR="00303F3E" w:rsidRDefault="00303F3E" w:rsidP="009B0759">
      <w:pPr>
        <w:tabs>
          <w:tab w:val="left" w:pos="240"/>
        </w:tabs>
        <w:suppressAutoHyphens w:val="0"/>
        <w:autoSpaceDE w:val="0"/>
        <w:autoSpaceDN w:val="0"/>
        <w:adjustRightInd w:val="0"/>
        <w:spacing w:line="288" w:lineRule="auto"/>
        <w:textAlignment w:val="center"/>
        <w:rPr>
          <w:rFonts w:ascii="Arial" w:hAnsi="Arial" w:cs="Arial"/>
          <w:b/>
          <w:color w:val="000000"/>
          <w:spacing w:val="4"/>
          <w:sz w:val="20"/>
          <w:szCs w:val="20"/>
          <w:lang w:eastAsia="el-GR"/>
        </w:rPr>
      </w:pPr>
    </w:p>
    <w:p w:rsidR="00840DE7" w:rsidRPr="00361B94" w:rsidRDefault="00840DE7" w:rsidP="00C81771">
      <w:pPr>
        <w:tabs>
          <w:tab w:val="left" w:pos="-709"/>
          <w:tab w:val="left" w:pos="-426"/>
        </w:tabs>
        <w:suppressAutoHyphens w:val="0"/>
        <w:autoSpaceDE w:val="0"/>
        <w:autoSpaceDN w:val="0"/>
        <w:adjustRightInd w:val="0"/>
        <w:spacing w:line="288" w:lineRule="auto"/>
        <w:ind w:left="-709" w:firstLine="142"/>
        <w:textAlignment w:val="center"/>
        <w:rPr>
          <w:rFonts w:ascii="Arial" w:hAnsi="Arial" w:cs="Arial"/>
          <w:color w:val="000000"/>
          <w:spacing w:val="4"/>
          <w:sz w:val="32"/>
          <w:szCs w:val="32"/>
          <w:lang w:val="en-US" w:eastAsia="el-GR"/>
        </w:rPr>
      </w:pPr>
      <w:r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  <w:t>COMMUNICATION</w:t>
      </w:r>
    </w:p>
    <w:p w:rsidR="00840DE7" w:rsidRPr="00361B94" w:rsidRDefault="00840DE7" w:rsidP="00C81771">
      <w:pPr>
        <w:tabs>
          <w:tab w:val="left" w:pos="-709"/>
          <w:tab w:val="left" w:pos="-426"/>
        </w:tabs>
        <w:suppressAutoHyphens w:val="0"/>
        <w:autoSpaceDE w:val="0"/>
        <w:autoSpaceDN w:val="0"/>
        <w:adjustRightInd w:val="0"/>
        <w:ind w:left="-709" w:firstLine="142"/>
        <w:textAlignment w:val="center"/>
        <w:rPr>
          <w:rFonts w:ascii="Arial" w:hAnsi="Arial" w:cs="Arial"/>
          <w:b/>
          <w:color w:val="000000"/>
          <w:spacing w:val="2"/>
          <w:sz w:val="22"/>
          <w:szCs w:val="22"/>
          <w:lang w:val="en-US" w:eastAsia="el-GR"/>
        </w:rPr>
      </w:pPr>
    </w:p>
    <w:p w:rsidR="00757606" w:rsidRDefault="00757606" w:rsidP="00757606">
      <w:pPr>
        <w:pStyle w:val="RUBRICSHUB"/>
        <w:ind w:left="-504"/>
        <w:rPr>
          <w:rFonts w:ascii="Arial" w:hAnsi="Arial" w:cs="Arial"/>
          <w:b/>
          <w:sz w:val="22"/>
          <w:szCs w:val="22"/>
        </w:rPr>
      </w:pPr>
      <w:r w:rsidRPr="00757606">
        <w:rPr>
          <w:rFonts w:ascii="Arial" w:hAnsi="Arial" w:cs="Arial"/>
          <w:b/>
          <w:sz w:val="22"/>
          <w:szCs w:val="22"/>
        </w:rPr>
        <w:t xml:space="preserve">Complete the dialogue with the phrases a-f.  </w:t>
      </w:r>
    </w:p>
    <w:tbl>
      <w:tblPr>
        <w:tblpPr w:leftFromText="180" w:rightFromText="180" w:vertAnchor="text" w:horzAnchor="page" w:tblpX="1141" w:tblpY="167"/>
        <w:tblW w:w="0" w:type="auto"/>
        <w:tblBorders>
          <w:top w:val="dashed" w:sz="8" w:space="0" w:color="auto"/>
          <w:left w:val="dashed" w:sz="8" w:space="0" w:color="auto"/>
          <w:bottom w:val="dashed" w:sz="8" w:space="0" w:color="auto"/>
          <w:right w:val="dashed" w:sz="8" w:space="0" w:color="auto"/>
          <w:insideH w:val="dashed" w:sz="8" w:space="0" w:color="auto"/>
          <w:insideV w:val="dashed" w:sz="8" w:space="0" w:color="auto"/>
        </w:tblBorders>
        <w:tblLook w:val="04A0" w:firstRow="1" w:lastRow="0" w:firstColumn="1" w:lastColumn="0" w:noHBand="0" w:noVBand="1"/>
      </w:tblPr>
      <w:tblGrid>
        <w:gridCol w:w="5697"/>
      </w:tblGrid>
      <w:tr w:rsidR="00757606" w:rsidRPr="00D17E27" w:rsidTr="00EF1EBF">
        <w:trPr>
          <w:trHeight w:val="505"/>
        </w:trPr>
        <w:tc>
          <w:tcPr>
            <w:tcW w:w="5697" w:type="dxa"/>
            <w:vAlign w:val="center"/>
          </w:tcPr>
          <w:p w:rsidR="00757606" w:rsidRPr="00757606" w:rsidRDefault="00757606" w:rsidP="00757606">
            <w:pPr>
              <w:pStyle w:val="VOCABULARYHUB"/>
              <w:spacing w:line="276" w:lineRule="auto"/>
              <w:jc w:val="left"/>
              <w:rPr>
                <w:rFonts w:ascii="Arial" w:hAnsi="Arial" w:cs="Arial"/>
              </w:rPr>
            </w:pPr>
            <w:r w:rsidRPr="00757606">
              <w:rPr>
                <w:rFonts w:ascii="Arial" w:hAnsi="Arial" w:cs="Arial"/>
              </w:rPr>
              <w:t xml:space="preserve">a. </w:t>
            </w:r>
            <w:r w:rsidRPr="00757606">
              <w:rPr>
                <w:rFonts w:ascii="Arial" w:hAnsi="Arial" w:cs="Arial"/>
              </w:rPr>
              <w:tab/>
              <w:t>Did you have an accident?</w:t>
            </w:r>
          </w:p>
          <w:p w:rsidR="00757606" w:rsidRPr="00757606" w:rsidRDefault="00757606" w:rsidP="00757606">
            <w:pPr>
              <w:pStyle w:val="VOCABULARYHUB"/>
              <w:spacing w:line="276" w:lineRule="auto"/>
              <w:jc w:val="left"/>
              <w:rPr>
                <w:rFonts w:ascii="Arial" w:hAnsi="Arial" w:cs="Arial"/>
              </w:rPr>
            </w:pPr>
            <w:r w:rsidRPr="00757606">
              <w:rPr>
                <w:rFonts w:ascii="Arial" w:hAnsi="Arial" w:cs="Arial"/>
              </w:rPr>
              <w:t>b.</w:t>
            </w:r>
            <w:r w:rsidRPr="00757606">
              <w:rPr>
                <w:rFonts w:ascii="Arial" w:hAnsi="Arial" w:cs="Arial"/>
              </w:rPr>
              <w:tab/>
              <w:t>I have a terrible backache.</w:t>
            </w:r>
          </w:p>
          <w:p w:rsidR="00757606" w:rsidRPr="00757606" w:rsidRDefault="00757606" w:rsidP="00757606">
            <w:pPr>
              <w:pStyle w:val="VOCABULARYHUB"/>
              <w:spacing w:line="276" w:lineRule="auto"/>
              <w:jc w:val="left"/>
              <w:rPr>
                <w:rFonts w:ascii="Arial" w:hAnsi="Arial" w:cs="Arial"/>
              </w:rPr>
            </w:pPr>
            <w:r w:rsidRPr="00757606">
              <w:rPr>
                <w:rFonts w:ascii="Arial" w:hAnsi="Arial" w:cs="Arial"/>
              </w:rPr>
              <w:t>c.</w:t>
            </w:r>
            <w:r w:rsidRPr="00757606">
              <w:rPr>
                <w:rFonts w:ascii="Arial" w:hAnsi="Arial" w:cs="Arial"/>
              </w:rPr>
              <w:tab/>
              <w:t>How’s it going?</w:t>
            </w:r>
          </w:p>
          <w:p w:rsidR="00757606" w:rsidRPr="00757606" w:rsidRDefault="00757606" w:rsidP="00757606">
            <w:pPr>
              <w:pStyle w:val="VOCABULARYHUB"/>
              <w:spacing w:line="276" w:lineRule="auto"/>
              <w:jc w:val="left"/>
              <w:rPr>
                <w:rFonts w:ascii="Arial" w:hAnsi="Arial" w:cs="Arial"/>
              </w:rPr>
            </w:pPr>
            <w:r w:rsidRPr="00757606">
              <w:rPr>
                <w:rFonts w:ascii="Arial" w:hAnsi="Arial" w:cs="Arial"/>
              </w:rPr>
              <w:t>d.</w:t>
            </w:r>
            <w:r w:rsidRPr="00757606">
              <w:rPr>
                <w:rFonts w:ascii="Arial" w:hAnsi="Arial" w:cs="Arial"/>
              </w:rPr>
              <w:tab/>
            </w:r>
            <w:r w:rsidR="00EF1EBF">
              <w:rPr>
                <w:rFonts w:ascii="Arial" w:hAnsi="Arial" w:cs="Arial"/>
              </w:rPr>
              <w:t xml:space="preserve">I also asked her to give me </w:t>
            </w:r>
            <w:r w:rsidRPr="00757606">
              <w:rPr>
                <w:rFonts w:ascii="Arial" w:hAnsi="Arial" w:cs="Arial"/>
              </w:rPr>
              <w:t>a pain reliever.</w:t>
            </w:r>
          </w:p>
          <w:p w:rsidR="00757606" w:rsidRDefault="00757606" w:rsidP="00757606">
            <w:pPr>
              <w:pStyle w:val="VOCABULARYHUB"/>
              <w:spacing w:line="276" w:lineRule="auto"/>
              <w:jc w:val="left"/>
              <w:rPr>
                <w:rFonts w:ascii="Arial" w:hAnsi="Arial" w:cs="Arial"/>
              </w:rPr>
            </w:pPr>
            <w:r w:rsidRPr="00757606">
              <w:rPr>
                <w:rFonts w:ascii="Arial" w:hAnsi="Arial" w:cs="Arial"/>
              </w:rPr>
              <w:t>e.</w:t>
            </w:r>
            <w:r w:rsidRPr="00757606">
              <w:rPr>
                <w:rFonts w:ascii="Arial" w:hAnsi="Arial" w:cs="Arial"/>
              </w:rPr>
              <w:tab/>
              <w:t>She told me to lie down and not to work out for a week.</w:t>
            </w:r>
          </w:p>
          <w:p w:rsidR="00757606" w:rsidRPr="00D17E27" w:rsidRDefault="00757606" w:rsidP="00757606">
            <w:pPr>
              <w:pStyle w:val="VOCABULARYHUB"/>
              <w:spacing w:line="276" w:lineRule="auto"/>
              <w:jc w:val="left"/>
              <w:rPr>
                <w:rFonts w:ascii="Arial" w:hAnsi="Arial" w:cs="Arial"/>
              </w:rPr>
            </w:pPr>
            <w:r w:rsidRPr="00757606">
              <w:rPr>
                <w:rFonts w:ascii="Arial" w:hAnsi="Arial" w:cs="Arial"/>
              </w:rPr>
              <w:t>f.</w:t>
            </w:r>
            <w:r w:rsidRPr="00757606">
              <w:rPr>
                <w:rFonts w:ascii="Arial" w:hAnsi="Arial" w:cs="Arial"/>
              </w:rPr>
              <w:tab/>
              <w:t>Poor you!</w:t>
            </w:r>
          </w:p>
        </w:tc>
      </w:tr>
    </w:tbl>
    <w:p w:rsidR="00757606" w:rsidRDefault="00757606" w:rsidP="00711A96">
      <w:pPr>
        <w:suppressAutoHyphens w:val="0"/>
        <w:autoSpaceDE w:val="0"/>
        <w:autoSpaceDN w:val="0"/>
        <w:adjustRightInd w:val="0"/>
        <w:spacing w:line="288" w:lineRule="auto"/>
        <w:ind w:left="-567"/>
        <w:textAlignment w:val="center"/>
        <w:rPr>
          <w:rFonts w:ascii="Arial" w:hAnsi="Arial" w:cs="Arial"/>
          <w:b/>
          <w:bCs/>
          <w:caps/>
          <w:color w:val="000000"/>
          <w:spacing w:val="4"/>
          <w:sz w:val="22"/>
          <w:szCs w:val="22"/>
          <w:lang w:val="en-US" w:eastAsia="el-GR"/>
        </w:rPr>
      </w:pPr>
    </w:p>
    <w:p w:rsidR="00757606" w:rsidRDefault="00757606" w:rsidP="00711A96">
      <w:pPr>
        <w:suppressAutoHyphens w:val="0"/>
        <w:autoSpaceDE w:val="0"/>
        <w:autoSpaceDN w:val="0"/>
        <w:adjustRightInd w:val="0"/>
        <w:spacing w:line="288" w:lineRule="auto"/>
        <w:ind w:left="-567"/>
        <w:textAlignment w:val="center"/>
        <w:rPr>
          <w:rFonts w:ascii="Arial" w:hAnsi="Arial" w:cs="Arial"/>
          <w:b/>
          <w:bCs/>
          <w:caps/>
          <w:color w:val="000000"/>
          <w:spacing w:val="4"/>
          <w:sz w:val="22"/>
          <w:szCs w:val="22"/>
          <w:lang w:val="en-US" w:eastAsia="el-GR"/>
        </w:rPr>
      </w:pPr>
    </w:p>
    <w:p w:rsidR="00757606" w:rsidRDefault="00757606" w:rsidP="00711A96">
      <w:pPr>
        <w:suppressAutoHyphens w:val="0"/>
        <w:autoSpaceDE w:val="0"/>
        <w:autoSpaceDN w:val="0"/>
        <w:adjustRightInd w:val="0"/>
        <w:spacing w:line="288" w:lineRule="auto"/>
        <w:ind w:left="-567"/>
        <w:textAlignment w:val="center"/>
        <w:rPr>
          <w:rFonts w:ascii="Arial" w:hAnsi="Arial" w:cs="Arial"/>
          <w:b/>
          <w:bCs/>
          <w:caps/>
          <w:color w:val="000000"/>
          <w:spacing w:val="4"/>
          <w:sz w:val="22"/>
          <w:szCs w:val="22"/>
          <w:lang w:val="en-US" w:eastAsia="el-GR"/>
        </w:rPr>
      </w:pPr>
    </w:p>
    <w:p w:rsidR="00757606" w:rsidRDefault="00757606" w:rsidP="00711A96">
      <w:pPr>
        <w:suppressAutoHyphens w:val="0"/>
        <w:autoSpaceDE w:val="0"/>
        <w:autoSpaceDN w:val="0"/>
        <w:adjustRightInd w:val="0"/>
        <w:spacing w:line="288" w:lineRule="auto"/>
        <w:ind w:left="-567"/>
        <w:textAlignment w:val="center"/>
        <w:rPr>
          <w:rFonts w:ascii="Arial" w:hAnsi="Arial" w:cs="Arial"/>
          <w:b/>
          <w:bCs/>
          <w:caps/>
          <w:color w:val="000000"/>
          <w:spacing w:val="4"/>
          <w:sz w:val="22"/>
          <w:szCs w:val="22"/>
          <w:lang w:val="en-US" w:eastAsia="el-GR"/>
        </w:rPr>
      </w:pPr>
    </w:p>
    <w:p w:rsidR="00757606" w:rsidRDefault="00757606" w:rsidP="00711A96">
      <w:pPr>
        <w:suppressAutoHyphens w:val="0"/>
        <w:autoSpaceDE w:val="0"/>
        <w:autoSpaceDN w:val="0"/>
        <w:adjustRightInd w:val="0"/>
        <w:spacing w:line="288" w:lineRule="auto"/>
        <w:ind w:left="-567"/>
        <w:textAlignment w:val="center"/>
        <w:rPr>
          <w:rFonts w:ascii="Arial" w:hAnsi="Arial" w:cs="Arial"/>
          <w:b/>
          <w:bCs/>
          <w:caps/>
          <w:color w:val="000000"/>
          <w:spacing w:val="4"/>
          <w:sz w:val="22"/>
          <w:szCs w:val="22"/>
          <w:lang w:val="en-US" w:eastAsia="el-GR"/>
        </w:rPr>
      </w:pPr>
    </w:p>
    <w:p w:rsidR="00757606" w:rsidRDefault="00757606" w:rsidP="00711A96">
      <w:pPr>
        <w:suppressAutoHyphens w:val="0"/>
        <w:autoSpaceDE w:val="0"/>
        <w:autoSpaceDN w:val="0"/>
        <w:adjustRightInd w:val="0"/>
        <w:spacing w:line="288" w:lineRule="auto"/>
        <w:ind w:left="-567"/>
        <w:textAlignment w:val="center"/>
        <w:rPr>
          <w:rFonts w:ascii="Arial" w:hAnsi="Arial" w:cs="Arial"/>
          <w:b/>
          <w:bCs/>
          <w:caps/>
          <w:color w:val="000000"/>
          <w:spacing w:val="4"/>
          <w:sz w:val="22"/>
          <w:szCs w:val="22"/>
          <w:lang w:val="en-US" w:eastAsia="el-GR"/>
        </w:rPr>
      </w:pPr>
    </w:p>
    <w:p w:rsidR="00757606" w:rsidRDefault="00757606" w:rsidP="00711A96">
      <w:pPr>
        <w:suppressAutoHyphens w:val="0"/>
        <w:autoSpaceDE w:val="0"/>
        <w:autoSpaceDN w:val="0"/>
        <w:adjustRightInd w:val="0"/>
        <w:spacing w:line="288" w:lineRule="auto"/>
        <w:ind w:left="-567"/>
        <w:textAlignment w:val="center"/>
        <w:rPr>
          <w:rFonts w:ascii="Arial" w:hAnsi="Arial" w:cs="Arial"/>
          <w:b/>
          <w:bCs/>
          <w:caps/>
          <w:color w:val="000000"/>
          <w:spacing w:val="4"/>
          <w:sz w:val="22"/>
          <w:szCs w:val="22"/>
          <w:lang w:val="en-US" w:eastAsia="el-GR"/>
        </w:rPr>
      </w:pPr>
    </w:p>
    <w:p w:rsidR="00757606" w:rsidRDefault="00757606" w:rsidP="00711A96">
      <w:pPr>
        <w:suppressAutoHyphens w:val="0"/>
        <w:autoSpaceDE w:val="0"/>
        <w:autoSpaceDN w:val="0"/>
        <w:adjustRightInd w:val="0"/>
        <w:spacing w:line="288" w:lineRule="auto"/>
        <w:ind w:left="-567"/>
        <w:textAlignment w:val="center"/>
        <w:rPr>
          <w:rFonts w:ascii="Arial" w:hAnsi="Arial" w:cs="Arial"/>
          <w:b/>
          <w:bCs/>
          <w:caps/>
          <w:color w:val="000000"/>
          <w:spacing w:val="4"/>
          <w:sz w:val="22"/>
          <w:szCs w:val="22"/>
          <w:lang w:val="en-US" w:eastAsia="el-GR"/>
        </w:rPr>
      </w:pPr>
    </w:p>
    <w:p w:rsidR="008838BD" w:rsidRPr="008838BD" w:rsidRDefault="00916BB9" w:rsidP="00EF1EBF">
      <w:pPr>
        <w:pStyle w:val="ExercisesHUB"/>
        <w:tabs>
          <w:tab w:val="left" w:pos="56"/>
          <w:tab w:val="left" w:pos="2220"/>
          <w:tab w:val="left" w:pos="4360"/>
          <w:tab w:val="right" w:pos="10160"/>
        </w:tabs>
        <w:spacing w:before="113"/>
        <w:ind w:left="-504" w:firstLine="0"/>
        <w:rPr>
          <w:rFonts w:ascii="Arial" w:hAnsi="Arial" w:cs="Arial"/>
        </w:rPr>
      </w:pPr>
      <w:r>
        <w:rPr>
          <w:rFonts w:ascii="Arial" w:hAnsi="Arial" w:cs="Arial"/>
          <w:b/>
          <w:noProof/>
          <w:lang w:val="el-GR"/>
        </w:rPr>
        <w:pict>
          <v:group id="_x0000_s1742" style="position:absolute;left:0;text-align:left;margin-left:335.4pt;margin-top:231.35pt;width:79.2pt;height:21.35pt;z-index:251760640;mso-wrap-distance-left:0;mso-wrap-distance-right:0" coordorigin="6859,73" coordsize="1584,427">
            <o:lock v:ext="edit" text="t"/>
            <v:rect id="_x0000_s1743" style="position:absolute;left:7599;top:75;width:425;height:425;v-text-anchor:middle" fillcolor="#ddd" strokeweight=".18mm">
              <v:fill color2="#222"/>
            </v:rect>
            <v:shape id="_x0000_s1744" type="#_x0000_t202" style="position:absolute;left:8018;top:73;width:425;height:425;v-text-anchor:middle" fillcolor="#ddd" strokeweight=".18mm">
              <v:fill color2="#222"/>
              <v:textbox style="mso-next-textbox:#_x0000_s1744;mso-rotate-with-shape:t" inset="0,,0">
                <w:txbxContent>
                  <w:p w:rsidR="00EF1EBF" w:rsidRDefault="00EF1EBF" w:rsidP="00EF1EBF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6</w:t>
                    </w:r>
                  </w:p>
                </w:txbxContent>
              </v:textbox>
            </v:shape>
            <v:shape id="_x0000_s1745" type="#_x0000_t202" style="position:absolute;left:6859;top:73;width:740;height:425;v-text-anchor:middle" filled="f" strokeweight=".18mm">
              <v:textbox style="mso-next-textbox:#_x0000_s1745;mso-rotate-with-shape:t" inset="0,,0">
                <w:txbxContent>
                  <w:p w:rsidR="00EF1EBF" w:rsidRDefault="00EF1EBF" w:rsidP="00EF1EBF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  <w:r w:rsidR="008838BD" w:rsidRPr="008838BD">
        <w:rPr>
          <w:rFonts w:ascii="Arial" w:hAnsi="Arial" w:cs="Arial"/>
          <w:b/>
        </w:rPr>
        <w:t>Sue</w:t>
      </w:r>
      <w:r w:rsidR="008838BD" w:rsidRPr="008838BD">
        <w:rPr>
          <w:rFonts w:ascii="Arial" w:hAnsi="Arial" w:cs="Arial"/>
        </w:rPr>
        <w:tab/>
        <w:t>Hey, Ron. (1)</w:t>
      </w:r>
      <w:r w:rsidR="00EB3DD4" w:rsidRPr="00D574CA">
        <w:rPr>
          <w:rFonts w:ascii="Arial" w:hAnsi="Arial" w:cs="Arial"/>
        </w:rPr>
        <w:t xml:space="preserve"> </w:t>
      </w:r>
      <w:r w:rsidR="00EB3DD4" w:rsidRPr="00D574CA">
        <w:rPr>
          <w:rFonts w:ascii="Arial" w:hAnsi="Arial" w:cs="Arial"/>
          <w:u w:val="single"/>
        </w:rPr>
        <w:t xml:space="preserve">               </w:t>
      </w:r>
      <w:r w:rsidR="00EB3DD4" w:rsidRPr="00613A3F">
        <w:rPr>
          <w:rFonts w:ascii="Arial" w:hAnsi="Arial" w:cs="Arial"/>
        </w:rPr>
        <w:t xml:space="preserve"> </w:t>
      </w:r>
      <w:r w:rsidR="008838BD" w:rsidRPr="008838BD">
        <w:rPr>
          <w:rFonts w:ascii="Arial" w:hAnsi="Arial" w:cs="Arial"/>
        </w:rPr>
        <w:br/>
      </w:r>
      <w:r w:rsidR="008838BD" w:rsidRPr="008838BD">
        <w:rPr>
          <w:rFonts w:ascii="Arial" w:hAnsi="Arial" w:cs="Arial"/>
          <w:b/>
        </w:rPr>
        <w:t>Ron</w:t>
      </w:r>
      <w:r w:rsidR="008838BD" w:rsidRPr="008838BD">
        <w:rPr>
          <w:rFonts w:ascii="Arial" w:hAnsi="Arial" w:cs="Arial"/>
        </w:rPr>
        <w:tab/>
        <w:t>Hi, Sue. I'm not very well.</w:t>
      </w:r>
      <w:r w:rsidR="008838BD" w:rsidRPr="008838BD">
        <w:rPr>
          <w:rFonts w:ascii="Arial" w:hAnsi="Arial" w:cs="Arial"/>
        </w:rPr>
        <w:br/>
      </w:r>
      <w:r w:rsidR="008838BD" w:rsidRPr="008838BD">
        <w:rPr>
          <w:rFonts w:ascii="Arial" w:hAnsi="Arial" w:cs="Arial"/>
          <w:b/>
        </w:rPr>
        <w:t>Sue</w:t>
      </w:r>
      <w:r w:rsidR="008838BD" w:rsidRPr="008838BD">
        <w:rPr>
          <w:rFonts w:ascii="Arial" w:hAnsi="Arial" w:cs="Arial"/>
        </w:rPr>
        <w:tab/>
        <w:t>Why? What's wrong?</w:t>
      </w:r>
      <w:r w:rsidR="008838BD" w:rsidRPr="008838BD">
        <w:rPr>
          <w:rFonts w:ascii="Arial" w:hAnsi="Arial" w:cs="Arial"/>
        </w:rPr>
        <w:br/>
      </w:r>
      <w:r w:rsidR="008838BD" w:rsidRPr="008838BD">
        <w:rPr>
          <w:rFonts w:ascii="Arial" w:hAnsi="Arial" w:cs="Arial"/>
          <w:b/>
        </w:rPr>
        <w:t>Ron</w:t>
      </w:r>
      <w:r w:rsidR="008838BD" w:rsidRPr="008838BD">
        <w:rPr>
          <w:rFonts w:ascii="Arial" w:hAnsi="Arial" w:cs="Arial"/>
        </w:rPr>
        <w:tab/>
        <w:t>(2)</w:t>
      </w:r>
      <w:r w:rsidR="00EB3DD4" w:rsidRPr="00D574CA">
        <w:rPr>
          <w:rFonts w:ascii="Arial" w:hAnsi="Arial" w:cs="Arial"/>
        </w:rPr>
        <w:t xml:space="preserve"> </w:t>
      </w:r>
      <w:r w:rsidR="00EB3DD4" w:rsidRPr="00D574CA">
        <w:rPr>
          <w:rFonts w:ascii="Arial" w:hAnsi="Arial" w:cs="Arial"/>
          <w:u w:val="single"/>
        </w:rPr>
        <w:t xml:space="preserve">               </w:t>
      </w:r>
      <w:r w:rsidR="00EB3DD4" w:rsidRPr="00613A3F">
        <w:rPr>
          <w:rFonts w:ascii="Arial" w:hAnsi="Arial" w:cs="Arial"/>
        </w:rPr>
        <w:t xml:space="preserve"> </w:t>
      </w:r>
      <w:r w:rsidR="008838BD" w:rsidRPr="008838BD">
        <w:rPr>
          <w:rFonts w:ascii="Arial" w:hAnsi="Arial" w:cs="Arial"/>
        </w:rPr>
        <w:br/>
      </w:r>
      <w:r w:rsidR="008838BD" w:rsidRPr="008838BD">
        <w:rPr>
          <w:rFonts w:ascii="Arial" w:hAnsi="Arial" w:cs="Arial"/>
          <w:b/>
        </w:rPr>
        <w:t>Sue</w:t>
      </w:r>
      <w:r w:rsidR="008838BD" w:rsidRPr="008838BD">
        <w:rPr>
          <w:rFonts w:ascii="Arial" w:hAnsi="Arial" w:cs="Arial"/>
        </w:rPr>
        <w:tab/>
        <w:t>What happened? (3)</w:t>
      </w:r>
      <w:r w:rsidR="00EB3DD4" w:rsidRPr="00D574CA">
        <w:rPr>
          <w:rFonts w:ascii="Arial" w:hAnsi="Arial" w:cs="Arial"/>
        </w:rPr>
        <w:t xml:space="preserve"> </w:t>
      </w:r>
      <w:r w:rsidR="00EB3DD4" w:rsidRPr="00D574CA">
        <w:rPr>
          <w:rFonts w:ascii="Arial" w:hAnsi="Arial" w:cs="Arial"/>
          <w:u w:val="single"/>
        </w:rPr>
        <w:t xml:space="preserve">               </w:t>
      </w:r>
      <w:r w:rsidR="00EB3DD4" w:rsidRPr="00613A3F">
        <w:rPr>
          <w:rFonts w:ascii="Arial" w:hAnsi="Arial" w:cs="Arial"/>
        </w:rPr>
        <w:t xml:space="preserve"> </w:t>
      </w:r>
      <w:r w:rsidR="008838BD" w:rsidRPr="008838BD">
        <w:rPr>
          <w:rFonts w:ascii="Arial" w:hAnsi="Arial" w:cs="Arial"/>
        </w:rPr>
        <w:br/>
      </w:r>
      <w:r w:rsidR="008838BD" w:rsidRPr="008838BD">
        <w:rPr>
          <w:rFonts w:ascii="Arial" w:hAnsi="Arial" w:cs="Arial"/>
          <w:b/>
        </w:rPr>
        <w:t>Ron</w:t>
      </w:r>
      <w:r w:rsidR="008838BD" w:rsidRPr="008838BD">
        <w:rPr>
          <w:rFonts w:ascii="Arial" w:hAnsi="Arial" w:cs="Arial"/>
        </w:rPr>
        <w:tab/>
        <w:t>No, nothing like that. It started h</w:t>
      </w:r>
      <w:r w:rsidR="008838BD">
        <w:rPr>
          <w:rFonts w:ascii="Arial" w:hAnsi="Arial" w:cs="Arial"/>
        </w:rPr>
        <w:t xml:space="preserve">urting this morning and now I </w:t>
      </w:r>
      <w:r w:rsidR="008838BD" w:rsidRPr="008838BD">
        <w:rPr>
          <w:rFonts w:ascii="Arial" w:hAnsi="Arial" w:cs="Arial"/>
        </w:rPr>
        <w:t>can't even sit in a chair!</w:t>
      </w:r>
      <w:r w:rsidR="008838BD" w:rsidRPr="008838BD">
        <w:rPr>
          <w:rFonts w:ascii="Arial" w:hAnsi="Arial" w:cs="Arial"/>
        </w:rPr>
        <w:br/>
      </w:r>
      <w:r w:rsidR="008838BD" w:rsidRPr="008838BD">
        <w:rPr>
          <w:rFonts w:ascii="Arial" w:hAnsi="Arial" w:cs="Arial"/>
          <w:b/>
        </w:rPr>
        <w:t>Sue</w:t>
      </w:r>
      <w:r w:rsidR="008838BD" w:rsidRPr="008838BD">
        <w:rPr>
          <w:rFonts w:ascii="Arial" w:hAnsi="Arial" w:cs="Arial"/>
        </w:rPr>
        <w:tab/>
        <w:t>(4)</w:t>
      </w:r>
      <w:r w:rsidR="00EB3DD4" w:rsidRPr="00D574CA">
        <w:rPr>
          <w:rFonts w:ascii="Arial" w:hAnsi="Arial" w:cs="Arial"/>
        </w:rPr>
        <w:t xml:space="preserve"> </w:t>
      </w:r>
      <w:r w:rsidR="00EB3DD4" w:rsidRPr="00D574CA">
        <w:rPr>
          <w:rFonts w:ascii="Arial" w:hAnsi="Arial" w:cs="Arial"/>
          <w:u w:val="single"/>
        </w:rPr>
        <w:t xml:space="preserve">               </w:t>
      </w:r>
      <w:r w:rsidR="00EB3DD4" w:rsidRPr="00613A3F">
        <w:rPr>
          <w:rFonts w:ascii="Arial" w:hAnsi="Arial" w:cs="Arial"/>
        </w:rPr>
        <w:t xml:space="preserve"> </w:t>
      </w:r>
      <w:r w:rsidR="00EB3DD4" w:rsidRPr="008838BD">
        <w:rPr>
          <w:rFonts w:ascii="Arial" w:hAnsi="Arial" w:cs="Arial"/>
        </w:rPr>
        <w:t xml:space="preserve"> </w:t>
      </w:r>
      <w:r w:rsidR="008838BD" w:rsidRPr="008838BD">
        <w:rPr>
          <w:rFonts w:ascii="Arial" w:hAnsi="Arial" w:cs="Arial"/>
        </w:rPr>
        <w:t>Did you go to see a doctor?</w:t>
      </w:r>
      <w:r w:rsidR="008838BD" w:rsidRPr="008838BD">
        <w:rPr>
          <w:rFonts w:ascii="Arial" w:hAnsi="Arial" w:cs="Arial"/>
        </w:rPr>
        <w:br/>
      </w:r>
      <w:r w:rsidR="008838BD" w:rsidRPr="008838BD">
        <w:rPr>
          <w:rFonts w:ascii="Arial" w:hAnsi="Arial" w:cs="Arial"/>
          <w:b/>
        </w:rPr>
        <w:t>Ron</w:t>
      </w:r>
      <w:r w:rsidR="008838BD" w:rsidRPr="008838BD">
        <w:rPr>
          <w:rFonts w:ascii="Arial" w:hAnsi="Arial" w:cs="Arial"/>
        </w:rPr>
        <w:tab/>
        <w:t>I couldn't go anywhere, but I called the doctor and she came here!</w:t>
      </w:r>
      <w:r w:rsidR="008838BD" w:rsidRPr="008838BD">
        <w:rPr>
          <w:rFonts w:ascii="Arial" w:hAnsi="Arial" w:cs="Arial"/>
        </w:rPr>
        <w:br/>
      </w:r>
      <w:r w:rsidR="008838BD" w:rsidRPr="008838BD">
        <w:rPr>
          <w:rFonts w:ascii="Arial" w:hAnsi="Arial" w:cs="Arial"/>
          <w:b/>
        </w:rPr>
        <w:t>Sue</w:t>
      </w:r>
      <w:r w:rsidR="008838BD" w:rsidRPr="008838BD">
        <w:rPr>
          <w:rFonts w:ascii="Arial" w:hAnsi="Arial" w:cs="Arial"/>
        </w:rPr>
        <w:tab/>
      </w:r>
      <w:proofErr w:type="gramStart"/>
      <w:r w:rsidR="008838BD" w:rsidRPr="008838BD">
        <w:rPr>
          <w:rFonts w:ascii="Arial" w:hAnsi="Arial" w:cs="Arial"/>
        </w:rPr>
        <w:t>And</w:t>
      </w:r>
      <w:proofErr w:type="gramEnd"/>
      <w:r w:rsidR="008838BD" w:rsidRPr="008838BD">
        <w:rPr>
          <w:rFonts w:ascii="Arial" w:hAnsi="Arial" w:cs="Arial"/>
        </w:rPr>
        <w:t>?</w:t>
      </w:r>
      <w:r w:rsidR="008838BD" w:rsidRPr="008838BD">
        <w:rPr>
          <w:rFonts w:ascii="Arial" w:hAnsi="Arial" w:cs="Arial"/>
        </w:rPr>
        <w:br/>
      </w:r>
      <w:r w:rsidR="008838BD" w:rsidRPr="008838BD">
        <w:rPr>
          <w:rFonts w:ascii="Arial" w:hAnsi="Arial" w:cs="Arial"/>
          <w:b/>
        </w:rPr>
        <w:t>Ron</w:t>
      </w:r>
      <w:r w:rsidR="008838BD" w:rsidRPr="008838BD">
        <w:rPr>
          <w:rFonts w:ascii="Arial" w:hAnsi="Arial" w:cs="Arial"/>
          <w:b/>
        </w:rPr>
        <w:tab/>
      </w:r>
      <w:r w:rsidR="008838BD" w:rsidRPr="008838BD">
        <w:rPr>
          <w:rFonts w:ascii="Arial" w:hAnsi="Arial" w:cs="Arial"/>
        </w:rPr>
        <w:t>(5)</w:t>
      </w:r>
      <w:r w:rsidR="00EB3DD4" w:rsidRPr="00D574CA">
        <w:rPr>
          <w:rFonts w:ascii="Arial" w:hAnsi="Arial" w:cs="Arial"/>
        </w:rPr>
        <w:t xml:space="preserve"> </w:t>
      </w:r>
      <w:r w:rsidR="00EB3DD4" w:rsidRPr="00D574CA">
        <w:rPr>
          <w:rFonts w:ascii="Arial" w:hAnsi="Arial" w:cs="Arial"/>
          <w:u w:val="single"/>
        </w:rPr>
        <w:t xml:space="preserve">               </w:t>
      </w:r>
      <w:r w:rsidR="00EB3DD4" w:rsidRPr="00613A3F">
        <w:rPr>
          <w:rFonts w:ascii="Arial" w:hAnsi="Arial" w:cs="Arial"/>
        </w:rPr>
        <w:t xml:space="preserve"> </w:t>
      </w:r>
      <w:r w:rsidR="008838BD" w:rsidRPr="008838BD">
        <w:rPr>
          <w:rFonts w:ascii="Arial" w:hAnsi="Arial" w:cs="Arial"/>
        </w:rPr>
        <w:br/>
      </w:r>
      <w:r w:rsidR="008838BD" w:rsidRPr="008838BD">
        <w:rPr>
          <w:rFonts w:ascii="Arial" w:hAnsi="Arial" w:cs="Arial"/>
          <w:b/>
        </w:rPr>
        <w:t>Sue</w:t>
      </w:r>
      <w:r w:rsidR="008838BD" w:rsidRPr="008838BD">
        <w:rPr>
          <w:rFonts w:ascii="Arial" w:hAnsi="Arial" w:cs="Arial"/>
        </w:rPr>
        <w:tab/>
        <w:t>But why?</w:t>
      </w:r>
      <w:r w:rsidR="008838BD" w:rsidRPr="008838BD">
        <w:rPr>
          <w:rFonts w:ascii="Arial" w:hAnsi="Arial" w:cs="Arial"/>
        </w:rPr>
        <w:br/>
      </w:r>
      <w:r w:rsidR="008838BD" w:rsidRPr="008838BD">
        <w:rPr>
          <w:rFonts w:ascii="Arial" w:hAnsi="Arial" w:cs="Arial"/>
          <w:b/>
        </w:rPr>
        <w:t>Ron</w:t>
      </w:r>
      <w:r w:rsidR="008838BD" w:rsidRPr="008838BD">
        <w:rPr>
          <w:rFonts w:ascii="Arial" w:hAnsi="Arial" w:cs="Arial"/>
        </w:rPr>
        <w:tab/>
        <w:t>My backache is from working o</w:t>
      </w:r>
      <w:r w:rsidR="008838BD">
        <w:rPr>
          <w:rFonts w:ascii="Arial" w:hAnsi="Arial" w:cs="Arial"/>
        </w:rPr>
        <w:t xml:space="preserve">ut too much. You see, I worked </w:t>
      </w:r>
      <w:r w:rsidR="008838BD" w:rsidRPr="008838BD">
        <w:rPr>
          <w:rFonts w:ascii="Arial" w:hAnsi="Arial" w:cs="Arial"/>
        </w:rPr>
        <w:t>out for five hours yesterday.</w:t>
      </w:r>
      <w:r w:rsidR="008838BD" w:rsidRPr="008838BD">
        <w:rPr>
          <w:rFonts w:ascii="Arial" w:hAnsi="Arial" w:cs="Arial"/>
        </w:rPr>
        <w:br/>
      </w:r>
      <w:r w:rsidR="008838BD" w:rsidRPr="008838BD">
        <w:rPr>
          <w:rFonts w:ascii="Arial" w:hAnsi="Arial" w:cs="Arial"/>
          <w:b/>
        </w:rPr>
        <w:t>Sue</w:t>
      </w:r>
      <w:r w:rsidR="008838BD" w:rsidRPr="008838BD">
        <w:rPr>
          <w:rFonts w:ascii="Arial" w:hAnsi="Arial" w:cs="Arial"/>
        </w:rPr>
        <w:tab/>
        <w:t>Oh, Ron. How silly!</w:t>
      </w:r>
      <w:r w:rsidR="008838BD" w:rsidRPr="008838BD">
        <w:rPr>
          <w:rFonts w:ascii="Arial" w:hAnsi="Arial" w:cs="Arial"/>
        </w:rPr>
        <w:br/>
      </w:r>
      <w:r w:rsidR="008838BD" w:rsidRPr="008838BD">
        <w:rPr>
          <w:rFonts w:ascii="Arial" w:hAnsi="Arial" w:cs="Arial"/>
          <w:b/>
        </w:rPr>
        <w:t>Ron</w:t>
      </w:r>
      <w:r w:rsidR="008838BD" w:rsidRPr="008838BD">
        <w:rPr>
          <w:rFonts w:ascii="Arial" w:hAnsi="Arial" w:cs="Arial"/>
        </w:rPr>
        <w:tab/>
        <w:t>Yeah, I know. (6)</w:t>
      </w:r>
      <w:r w:rsidR="00EB3DD4" w:rsidRPr="00D574CA">
        <w:rPr>
          <w:rFonts w:ascii="Arial" w:hAnsi="Arial" w:cs="Arial"/>
        </w:rPr>
        <w:t xml:space="preserve"> </w:t>
      </w:r>
      <w:r w:rsidR="00EB3DD4" w:rsidRPr="00D574CA">
        <w:rPr>
          <w:rFonts w:ascii="Arial" w:hAnsi="Arial" w:cs="Arial"/>
          <w:u w:val="single"/>
        </w:rPr>
        <w:t xml:space="preserve">               </w:t>
      </w:r>
      <w:r w:rsidR="00EB3DD4" w:rsidRPr="00613A3F">
        <w:rPr>
          <w:rFonts w:ascii="Arial" w:hAnsi="Arial" w:cs="Arial"/>
        </w:rPr>
        <w:t xml:space="preserve"> </w:t>
      </w:r>
      <w:r w:rsidR="008838BD" w:rsidRPr="008838BD">
        <w:rPr>
          <w:rFonts w:ascii="Arial" w:hAnsi="Arial" w:cs="Arial"/>
        </w:rPr>
        <w:br/>
      </w:r>
      <w:proofErr w:type="gramStart"/>
      <w:r w:rsidR="008838BD" w:rsidRPr="008838BD">
        <w:rPr>
          <w:rFonts w:ascii="Arial" w:hAnsi="Arial" w:cs="Arial"/>
          <w:b/>
        </w:rPr>
        <w:t>Sue</w:t>
      </w:r>
      <w:proofErr w:type="gramEnd"/>
      <w:r w:rsidR="008838BD" w:rsidRPr="008838BD">
        <w:rPr>
          <w:rFonts w:ascii="Arial" w:hAnsi="Arial" w:cs="Arial"/>
        </w:rPr>
        <w:tab/>
        <w:t>Did she?</w:t>
      </w:r>
      <w:r w:rsidR="008838BD" w:rsidRPr="008838BD">
        <w:rPr>
          <w:rFonts w:ascii="Arial" w:hAnsi="Arial" w:cs="Arial"/>
        </w:rPr>
        <w:br/>
      </w:r>
      <w:r w:rsidR="008838BD" w:rsidRPr="008838BD">
        <w:rPr>
          <w:rFonts w:ascii="Arial" w:hAnsi="Arial" w:cs="Arial"/>
          <w:b/>
        </w:rPr>
        <w:t>Ron</w:t>
      </w:r>
      <w:r w:rsidR="008838BD" w:rsidRPr="008838BD">
        <w:rPr>
          <w:rFonts w:ascii="Arial" w:hAnsi="Arial" w:cs="Arial"/>
        </w:rPr>
        <w:tab/>
        <w:t>Yes, she did.</w:t>
      </w:r>
    </w:p>
    <w:p w:rsidR="00757606" w:rsidRPr="008838BD" w:rsidRDefault="00757606" w:rsidP="00711A96">
      <w:pPr>
        <w:suppressAutoHyphens w:val="0"/>
        <w:autoSpaceDE w:val="0"/>
        <w:autoSpaceDN w:val="0"/>
        <w:adjustRightInd w:val="0"/>
        <w:spacing w:line="288" w:lineRule="auto"/>
        <w:ind w:left="-567"/>
        <w:textAlignment w:val="center"/>
        <w:rPr>
          <w:rFonts w:ascii="Arial" w:hAnsi="Arial" w:cs="Arial"/>
          <w:b/>
          <w:bCs/>
          <w:caps/>
          <w:color w:val="000000"/>
          <w:spacing w:val="4"/>
          <w:sz w:val="22"/>
          <w:szCs w:val="22"/>
          <w:lang w:eastAsia="el-GR"/>
        </w:rPr>
      </w:pPr>
    </w:p>
    <w:p w:rsidR="00757606" w:rsidRDefault="00757606" w:rsidP="00711A96">
      <w:pPr>
        <w:suppressAutoHyphens w:val="0"/>
        <w:autoSpaceDE w:val="0"/>
        <w:autoSpaceDN w:val="0"/>
        <w:adjustRightInd w:val="0"/>
        <w:spacing w:line="288" w:lineRule="auto"/>
        <w:ind w:left="-567"/>
        <w:textAlignment w:val="center"/>
        <w:rPr>
          <w:rFonts w:ascii="Arial" w:hAnsi="Arial" w:cs="Arial"/>
          <w:b/>
          <w:bCs/>
          <w:caps/>
          <w:color w:val="000000"/>
          <w:spacing w:val="4"/>
          <w:sz w:val="22"/>
          <w:szCs w:val="22"/>
          <w:lang w:val="en-US" w:eastAsia="el-GR"/>
        </w:rPr>
      </w:pPr>
    </w:p>
    <w:p w:rsidR="001D4C37" w:rsidRPr="00361B94" w:rsidRDefault="001D4C37" w:rsidP="00DE16F1">
      <w:pPr>
        <w:tabs>
          <w:tab w:val="left" w:pos="-426"/>
        </w:tabs>
        <w:suppressAutoHyphens w:val="0"/>
        <w:autoSpaceDE w:val="0"/>
        <w:autoSpaceDN w:val="0"/>
        <w:adjustRightInd w:val="0"/>
        <w:spacing w:line="288" w:lineRule="auto"/>
        <w:ind w:left="-709"/>
        <w:textAlignment w:val="center"/>
        <w:rPr>
          <w:rFonts w:ascii="Arial" w:hAnsi="Arial" w:cs="Arial"/>
          <w:color w:val="000000"/>
          <w:spacing w:val="4"/>
          <w:sz w:val="32"/>
          <w:szCs w:val="32"/>
          <w:lang w:val="en-US" w:eastAsia="el-GR"/>
        </w:rPr>
      </w:pPr>
      <w:r>
        <w:rPr>
          <w:rFonts w:ascii="Arial" w:hAnsi="Arial" w:cs="Arial"/>
          <w:b/>
          <w:bCs/>
          <w:color w:val="000000"/>
          <w:spacing w:val="4"/>
          <w:sz w:val="32"/>
          <w:szCs w:val="32"/>
          <w:lang w:val="en-US" w:eastAsia="el-GR"/>
        </w:rPr>
        <w:lastRenderedPageBreak/>
        <w:t>LISTENING</w:t>
      </w:r>
    </w:p>
    <w:p w:rsidR="001D4C37" w:rsidRPr="00361B94" w:rsidRDefault="001D4C37" w:rsidP="00845119">
      <w:pPr>
        <w:tabs>
          <w:tab w:val="left" w:pos="-426"/>
        </w:tabs>
        <w:suppressAutoHyphens w:val="0"/>
        <w:autoSpaceDE w:val="0"/>
        <w:autoSpaceDN w:val="0"/>
        <w:adjustRightInd w:val="0"/>
        <w:ind w:left="-426" w:hanging="283"/>
        <w:textAlignment w:val="center"/>
        <w:rPr>
          <w:rFonts w:ascii="Arial" w:hAnsi="Arial" w:cs="Arial"/>
          <w:b/>
          <w:color w:val="000000"/>
          <w:spacing w:val="2"/>
          <w:sz w:val="22"/>
          <w:szCs w:val="22"/>
          <w:lang w:val="en-US" w:eastAsia="el-GR"/>
        </w:rPr>
      </w:pPr>
    </w:p>
    <w:p w:rsidR="005468D4" w:rsidRPr="005468D4" w:rsidRDefault="00916BB9" w:rsidP="00863796">
      <w:pPr>
        <w:pStyle w:val="RUBRICS"/>
        <w:spacing w:line="360" w:lineRule="auto"/>
        <w:ind w:left="-68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noProof/>
          <w:lang w:val="el-GR"/>
        </w:rPr>
        <w:pict>
          <v:group id="_x0000_s1753" style="position:absolute;left:0;text-align:left;margin-left:321.55pt;margin-top:36.3pt;width:25.7pt;height:115.9pt;z-index:251767808" coordorigin="10685,2638" coordsize="514,2318">
            <v:shape id="_x0000_s1747" type="#_x0000_t202" style="position:absolute;left:10685;top:2638;width:514;height:343;v-text-anchor:middle" o:regroupid="15" strokeweight="1pt">
              <v:fill color2="#222"/>
              <v:textbox style="mso-next-textbox:#_x0000_s1747;mso-rotate-with-shape:t" inset="0,,0">
                <w:txbxContent>
                  <w:p w:rsidR="00863796" w:rsidRPr="001149FA" w:rsidRDefault="00863796" w:rsidP="00863796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1748" type="#_x0000_t202" style="position:absolute;left:10685;top:3131;width:514;height:343;v-text-anchor:middle" o:regroupid="15" strokeweight="1pt">
              <v:fill color2="#222"/>
              <v:textbox style="mso-next-textbox:#_x0000_s1748;mso-rotate-with-shape:t" inset="0,,0">
                <w:txbxContent>
                  <w:p w:rsidR="00863796" w:rsidRPr="001149FA" w:rsidRDefault="00863796" w:rsidP="00863796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1749" type="#_x0000_t202" style="position:absolute;left:10685;top:3625;width:514;height:343;v-text-anchor:middle" o:regroupid="15" strokeweight="1pt">
              <v:fill color2="#222"/>
              <v:textbox style="mso-next-textbox:#_x0000_s1749;mso-rotate-with-shape:t" inset="0,,0">
                <w:txbxContent>
                  <w:p w:rsidR="00863796" w:rsidRPr="001149FA" w:rsidRDefault="00863796" w:rsidP="00863796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1750" type="#_x0000_t202" style="position:absolute;left:10685;top:4119;width:514;height:343;v-text-anchor:middle" o:regroupid="15" strokeweight="1pt">
              <v:fill color2="#222"/>
              <v:textbox style="mso-next-textbox:#_x0000_s1750;mso-rotate-with-shape:t" inset="0,,0">
                <w:txbxContent>
                  <w:p w:rsidR="00863796" w:rsidRPr="001149FA" w:rsidRDefault="00863796" w:rsidP="00863796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1751" type="#_x0000_t202" style="position:absolute;left:10685;top:4613;width:514;height:343;v-text-anchor:middle" o:regroupid="15" strokeweight="1pt">
              <v:fill color2="#222"/>
              <v:textbox style="mso-next-textbox:#_x0000_s1751;mso-rotate-with-shape:t" inset="0,,0">
                <w:txbxContent>
                  <w:p w:rsidR="00863796" w:rsidRPr="001149FA" w:rsidRDefault="00863796" w:rsidP="00863796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</v:group>
        </w:pict>
      </w:r>
      <w:r w:rsidR="005468D4" w:rsidRPr="005468D4">
        <w:rPr>
          <w:rFonts w:ascii="Arial" w:hAnsi="Arial" w:cs="Arial"/>
          <w:b/>
          <w:sz w:val="22"/>
          <w:szCs w:val="22"/>
        </w:rPr>
        <w:t xml:space="preserve">Listen to two people talking about an accident and decide if the statements are </w:t>
      </w:r>
      <w:r w:rsidR="001F4475">
        <w:rPr>
          <w:rFonts w:ascii="Arial" w:hAnsi="Arial" w:cs="Arial"/>
          <w:b/>
          <w:sz w:val="22"/>
          <w:szCs w:val="22"/>
        </w:rPr>
        <w:br/>
      </w:r>
      <w:r w:rsidR="005468D4" w:rsidRPr="005468D4">
        <w:rPr>
          <w:rFonts w:ascii="Arial" w:hAnsi="Arial" w:cs="Arial"/>
          <w:b/>
          <w:sz w:val="22"/>
          <w:szCs w:val="22"/>
        </w:rPr>
        <w:t>True or False.</w:t>
      </w:r>
    </w:p>
    <w:p w:rsidR="005468D4" w:rsidRPr="005468D4" w:rsidRDefault="005468D4" w:rsidP="00863796">
      <w:pPr>
        <w:pStyle w:val="ExercisesHUB"/>
        <w:tabs>
          <w:tab w:val="left" w:pos="-406"/>
          <w:tab w:val="left" w:pos="2220"/>
          <w:tab w:val="left" w:pos="7620"/>
        </w:tabs>
        <w:spacing w:before="28" w:line="480" w:lineRule="auto"/>
        <w:ind w:left="-686" w:firstLine="0"/>
        <w:rPr>
          <w:rFonts w:ascii="Arial" w:hAnsi="Arial" w:cs="Arial"/>
        </w:rPr>
      </w:pPr>
      <w:r w:rsidRPr="005468D4">
        <w:rPr>
          <w:rFonts w:ascii="Arial" w:hAnsi="Arial" w:cs="Arial"/>
        </w:rPr>
        <w:t>1. Carlos is in pain when he talks.</w:t>
      </w:r>
      <w:r w:rsidRPr="005468D4">
        <w:rPr>
          <w:rFonts w:ascii="Arial" w:hAnsi="Arial" w:cs="Arial"/>
        </w:rPr>
        <w:tab/>
      </w:r>
    </w:p>
    <w:p w:rsidR="005468D4" w:rsidRPr="005468D4" w:rsidRDefault="005468D4" w:rsidP="00863796">
      <w:pPr>
        <w:pStyle w:val="ExercisesHUB"/>
        <w:tabs>
          <w:tab w:val="left" w:pos="-406"/>
          <w:tab w:val="left" w:pos="2220"/>
          <w:tab w:val="left" w:pos="7620"/>
        </w:tabs>
        <w:spacing w:before="28" w:line="480" w:lineRule="auto"/>
        <w:ind w:left="-686" w:firstLine="0"/>
        <w:rPr>
          <w:rFonts w:ascii="Arial" w:hAnsi="Arial" w:cs="Arial"/>
        </w:rPr>
      </w:pPr>
      <w:r w:rsidRPr="005468D4">
        <w:rPr>
          <w:rFonts w:ascii="Arial" w:hAnsi="Arial" w:cs="Arial"/>
        </w:rPr>
        <w:t>2. Carlos sprained his ankle when he was gardening.</w:t>
      </w:r>
      <w:r w:rsidRPr="005468D4">
        <w:rPr>
          <w:rFonts w:ascii="Arial" w:hAnsi="Arial" w:cs="Arial"/>
        </w:rPr>
        <w:tab/>
      </w:r>
    </w:p>
    <w:p w:rsidR="005468D4" w:rsidRPr="005468D4" w:rsidRDefault="005468D4" w:rsidP="00863796">
      <w:pPr>
        <w:pStyle w:val="ExercisesHUB"/>
        <w:tabs>
          <w:tab w:val="left" w:pos="-406"/>
          <w:tab w:val="left" w:pos="2220"/>
          <w:tab w:val="left" w:pos="7620"/>
        </w:tabs>
        <w:spacing w:before="28" w:line="480" w:lineRule="auto"/>
        <w:ind w:left="-686" w:firstLine="0"/>
        <w:rPr>
          <w:rFonts w:ascii="Arial" w:hAnsi="Arial" w:cs="Arial"/>
        </w:rPr>
      </w:pPr>
      <w:r w:rsidRPr="005468D4">
        <w:rPr>
          <w:rFonts w:ascii="Arial" w:hAnsi="Arial" w:cs="Arial"/>
        </w:rPr>
        <w:t>3. Carlos has an earache, a sprained ankle and a burned arm.</w:t>
      </w:r>
      <w:r w:rsidRPr="005468D4">
        <w:rPr>
          <w:rFonts w:ascii="Arial" w:hAnsi="Arial" w:cs="Arial"/>
        </w:rPr>
        <w:tab/>
      </w:r>
    </w:p>
    <w:p w:rsidR="005468D4" w:rsidRPr="005468D4" w:rsidRDefault="005468D4" w:rsidP="00863796">
      <w:pPr>
        <w:pStyle w:val="ExercisesHUB"/>
        <w:tabs>
          <w:tab w:val="left" w:pos="-406"/>
          <w:tab w:val="left" w:pos="2220"/>
          <w:tab w:val="left" w:pos="7620"/>
        </w:tabs>
        <w:spacing w:before="28" w:line="480" w:lineRule="auto"/>
        <w:ind w:left="-686" w:firstLine="0"/>
        <w:rPr>
          <w:rFonts w:ascii="Arial" w:hAnsi="Arial" w:cs="Arial"/>
        </w:rPr>
      </w:pPr>
      <w:r w:rsidRPr="005468D4">
        <w:rPr>
          <w:rFonts w:ascii="Arial" w:hAnsi="Arial" w:cs="Arial"/>
        </w:rPr>
        <w:t xml:space="preserve">4. The doctor gave Carlos a pain reliever for his ankle. </w:t>
      </w:r>
      <w:r w:rsidRPr="005468D4">
        <w:rPr>
          <w:rFonts w:ascii="Arial" w:hAnsi="Arial" w:cs="Arial"/>
        </w:rPr>
        <w:tab/>
      </w:r>
    </w:p>
    <w:p w:rsidR="005468D4" w:rsidRPr="005468D4" w:rsidRDefault="005468D4" w:rsidP="00863796">
      <w:pPr>
        <w:pStyle w:val="ExercisesHUB"/>
        <w:tabs>
          <w:tab w:val="left" w:pos="-406"/>
          <w:tab w:val="left" w:pos="2220"/>
          <w:tab w:val="left" w:pos="7620"/>
        </w:tabs>
        <w:spacing w:before="28" w:line="480" w:lineRule="auto"/>
        <w:ind w:left="-686" w:firstLine="0"/>
        <w:rPr>
          <w:rFonts w:ascii="Arial" w:hAnsi="Arial" w:cs="Arial"/>
        </w:rPr>
      </w:pPr>
      <w:r w:rsidRPr="005468D4">
        <w:rPr>
          <w:rFonts w:ascii="Arial" w:hAnsi="Arial" w:cs="Arial"/>
        </w:rPr>
        <w:t>5. Nelly tells Carlos that he should cut a cockroach in half to put into his ear.</w:t>
      </w:r>
      <w:r w:rsidRPr="005468D4">
        <w:rPr>
          <w:rFonts w:ascii="Arial" w:hAnsi="Arial" w:cs="Arial"/>
        </w:rPr>
        <w:tab/>
      </w:r>
    </w:p>
    <w:p w:rsidR="00DE16F1" w:rsidRPr="005468D4" w:rsidRDefault="00916BB9" w:rsidP="002E3390">
      <w:pPr>
        <w:tabs>
          <w:tab w:val="left" w:pos="2977"/>
        </w:tabs>
        <w:suppressAutoHyphens w:val="0"/>
        <w:autoSpaceDE w:val="0"/>
        <w:autoSpaceDN w:val="0"/>
        <w:adjustRightInd w:val="0"/>
        <w:spacing w:line="288" w:lineRule="auto"/>
        <w:ind w:left="-567"/>
        <w:textAlignment w:val="center"/>
        <w:rPr>
          <w:rFonts w:ascii="Arial" w:hAnsi="Arial" w:cs="Arial"/>
          <w:b/>
          <w:bCs/>
          <w:caps/>
          <w:color w:val="000000"/>
          <w:spacing w:val="4"/>
          <w:sz w:val="22"/>
          <w:szCs w:val="22"/>
          <w:lang w:eastAsia="el-GR"/>
        </w:rPr>
      </w:pPr>
      <w:r>
        <w:rPr>
          <w:rFonts w:ascii="Arial" w:hAnsi="Arial" w:cs="Arial"/>
          <w:b/>
          <w:bCs/>
          <w:caps/>
          <w:noProof/>
          <w:spacing w:val="4"/>
          <w:sz w:val="22"/>
          <w:szCs w:val="22"/>
          <w:lang w:val="el-GR"/>
        </w:rPr>
        <w:pict>
          <v:group id="_x0000_s1690" style="position:absolute;left:0;text-align:left;margin-left:347.25pt;margin-top:.85pt;width:79.2pt;height:21.35pt;z-index:251720704;mso-wrap-distance-left:0;mso-wrap-distance-right:0" coordorigin="6859,73" coordsize="1584,427">
            <o:lock v:ext="edit" text="t"/>
            <v:rect id="_x0000_s1691" style="position:absolute;left:7599;top:75;width:425;height:425;v-text-anchor:middle" fillcolor="#ddd" strokeweight=".18mm">
              <v:fill color2="#222"/>
            </v:rect>
            <v:shape id="_x0000_s1692" type="#_x0000_t202" style="position:absolute;left:8018;top:73;width:425;height:425;v-text-anchor:middle" fillcolor="#ddd" strokeweight=".18mm">
              <v:fill color2="#222"/>
              <v:textbox style="mso-next-textbox:#_x0000_s1692;mso-rotate-with-shape:t" inset="0,,0">
                <w:txbxContent>
                  <w:p w:rsidR="00AB140F" w:rsidRPr="001F4475" w:rsidRDefault="001F4475" w:rsidP="00D35BB5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10</w:t>
                    </w:r>
                  </w:p>
                </w:txbxContent>
              </v:textbox>
            </v:shape>
            <v:shape id="_x0000_s1693" type="#_x0000_t202" style="position:absolute;left:6859;top:73;width:740;height:425;v-text-anchor:middle" filled="f" strokeweight=".18mm">
              <v:textbox style="mso-next-textbox:#_x0000_s1693;mso-rotate-with-shape:t" inset="0,,0">
                <w:txbxContent>
                  <w:p w:rsidR="00AB140F" w:rsidRDefault="00AB140F" w:rsidP="00D35BB5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</w:p>
    <w:p w:rsidR="00230FB4" w:rsidRPr="002079C8" w:rsidRDefault="00230FB4" w:rsidP="002E3390">
      <w:pPr>
        <w:tabs>
          <w:tab w:val="left" w:pos="2977"/>
        </w:tabs>
        <w:suppressAutoHyphens w:val="0"/>
        <w:autoSpaceDE w:val="0"/>
        <w:autoSpaceDN w:val="0"/>
        <w:adjustRightInd w:val="0"/>
        <w:spacing w:line="288" w:lineRule="auto"/>
        <w:ind w:left="-567"/>
        <w:textAlignment w:val="center"/>
        <w:rPr>
          <w:rFonts w:ascii="Arial" w:hAnsi="Arial" w:cs="Arial"/>
          <w:b/>
          <w:bCs/>
          <w:caps/>
          <w:color w:val="000000"/>
          <w:spacing w:val="4"/>
          <w:sz w:val="22"/>
          <w:szCs w:val="22"/>
          <w:lang w:val="en-US" w:eastAsia="el-GR"/>
        </w:rPr>
      </w:pPr>
    </w:p>
    <w:p w:rsidR="00D84BDC" w:rsidRPr="00361B94" w:rsidRDefault="00D84BDC" w:rsidP="002E3390">
      <w:pPr>
        <w:autoSpaceDE w:val="0"/>
        <w:autoSpaceDN w:val="0"/>
        <w:adjustRightInd w:val="0"/>
        <w:spacing w:line="288" w:lineRule="auto"/>
        <w:ind w:left="-567" w:hanging="142"/>
        <w:textAlignment w:val="center"/>
        <w:rPr>
          <w:rFonts w:ascii="Arial" w:hAnsi="Arial" w:cs="Arial"/>
          <w:b/>
          <w:bCs/>
          <w:caps/>
          <w:color w:val="000000"/>
          <w:spacing w:val="4"/>
          <w:sz w:val="32"/>
          <w:szCs w:val="32"/>
          <w:lang w:val="en-US" w:eastAsia="el-GR"/>
        </w:rPr>
      </w:pPr>
      <w:r w:rsidRPr="00361B94">
        <w:rPr>
          <w:rFonts w:ascii="Arial" w:hAnsi="Arial" w:cs="Arial"/>
          <w:b/>
          <w:bCs/>
          <w:caps/>
          <w:color w:val="000000"/>
          <w:spacing w:val="4"/>
          <w:sz w:val="32"/>
          <w:szCs w:val="32"/>
          <w:lang w:val="en-US" w:eastAsia="el-GR"/>
        </w:rPr>
        <w:t>Reading</w:t>
      </w:r>
    </w:p>
    <w:p w:rsidR="00E11017" w:rsidRPr="0033340C" w:rsidRDefault="00E11017" w:rsidP="0033340C">
      <w:pPr>
        <w:pStyle w:val="RUBRICSHUB"/>
        <w:tabs>
          <w:tab w:val="clear" w:pos="260"/>
        </w:tabs>
        <w:ind w:left="-350" w:hanging="359"/>
        <w:rPr>
          <w:rFonts w:ascii="Arial" w:hAnsi="Arial" w:cs="Arial"/>
          <w:b/>
          <w:spacing w:val="2"/>
          <w:sz w:val="22"/>
          <w:szCs w:val="22"/>
          <w:lang w:val="en-US"/>
        </w:rPr>
      </w:pPr>
    </w:p>
    <w:p w:rsidR="009142D6" w:rsidRPr="009142D6" w:rsidRDefault="009142D6" w:rsidP="009142D6">
      <w:pPr>
        <w:pStyle w:val="RUBRICS"/>
        <w:ind w:left="-658"/>
        <w:rPr>
          <w:rFonts w:ascii="Arial" w:hAnsi="Arial" w:cs="Arial"/>
          <w:b/>
          <w:sz w:val="22"/>
          <w:szCs w:val="22"/>
        </w:rPr>
      </w:pPr>
      <w:r w:rsidRPr="009142D6">
        <w:rPr>
          <w:rFonts w:ascii="Arial" w:hAnsi="Arial" w:cs="Arial"/>
          <w:b/>
          <w:sz w:val="22"/>
          <w:szCs w:val="22"/>
        </w:rPr>
        <w:t>Read and decide if the statements are True or False.</w:t>
      </w:r>
    </w:p>
    <w:p w:rsidR="00230FB4" w:rsidRDefault="008519DE" w:rsidP="00230FB4">
      <w:pPr>
        <w:pStyle w:val="0LYSEIS"/>
        <w:spacing w:line="276" w:lineRule="auto"/>
        <w:jc w:val="left"/>
        <w:rPr>
          <w:rStyle w:val="Readingtext"/>
          <w:rFonts w:ascii="Arial" w:hAnsi="Arial" w:cs="Arial"/>
          <w:b/>
          <w:spacing w:val="9"/>
          <w:sz w:val="52"/>
          <w:szCs w:val="22"/>
          <w:lang w:val="en-US"/>
        </w:rPr>
      </w:pPr>
      <w:r>
        <w:rPr>
          <w:rFonts w:ascii="Arial" w:hAnsi="Arial" w:cs="Arial"/>
          <w:b/>
          <w:noProof/>
          <w:color w:val="000000"/>
          <w:spacing w:val="9"/>
          <w:sz w:val="52"/>
          <w:lang w:val="el-G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-416914</wp:posOffset>
            </wp:positionH>
            <wp:positionV relativeFrom="paragraph">
              <wp:posOffset>97656</wp:posOffset>
            </wp:positionV>
            <wp:extent cx="6059462" cy="2068642"/>
            <wp:effectExtent l="19050" t="0" r="0" b="0"/>
            <wp:wrapNone/>
            <wp:docPr id="8" name="7 - Εικόνα" descr="Letter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etter copy.jpg"/>
                    <pic:cNvPicPr/>
                  </pic:nvPicPr>
                  <pic:blipFill>
                    <a:blip r:embed="rId14" cstate="print"/>
                    <a:srcRect b="2090"/>
                    <a:stretch>
                      <a:fillRect/>
                    </a:stretch>
                  </pic:blipFill>
                  <pic:spPr>
                    <a:xfrm>
                      <a:off x="0" y="0"/>
                      <a:ext cx="6059170" cy="20685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6BB9">
        <w:rPr>
          <w:rFonts w:ascii="Arial" w:hAnsi="Arial" w:cs="Arial"/>
          <w:b/>
          <w:noProof/>
          <w:color w:val="000000"/>
          <w:spacing w:val="9"/>
          <w:sz w:val="52"/>
          <w:lang w:val="el-GR"/>
        </w:rPr>
        <w:pict>
          <v:rect id="_x0000_s1694" style="position:absolute;margin-left:-25.3pt;margin-top:7pt;width:469.25pt;height:162.3pt;z-index:251722752;mso-position-horizontal-relative:text;mso-position-vertical-relative:text" filled="f" stroked="f">
            <v:textbox style="mso-next-textbox:#_x0000_s1694">
              <w:txbxContent>
                <w:p w:rsidR="008519DE" w:rsidRPr="008519DE" w:rsidRDefault="008519DE" w:rsidP="008519DE">
                  <w:pPr>
                    <w:tabs>
                      <w:tab w:val="left" w:pos="283"/>
                      <w:tab w:val="left" w:pos="2460"/>
                    </w:tabs>
                    <w:autoSpaceDE w:val="0"/>
                    <w:autoSpaceDN w:val="0"/>
                    <w:adjustRightInd w:val="0"/>
                    <w:spacing w:line="360" w:lineRule="auto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l-GR"/>
                    </w:rPr>
                  </w:pPr>
                  <w:r w:rsidRPr="008519DE"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l-GR"/>
                    </w:rPr>
                    <w:t>Hi Ellie,</w:t>
                  </w:r>
                </w:p>
                <w:p w:rsidR="008519DE" w:rsidRPr="008519DE" w:rsidRDefault="008519DE" w:rsidP="008519DE">
                  <w:pPr>
                    <w:tabs>
                      <w:tab w:val="left" w:pos="283"/>
                      <w:tab w:val="left" w:pos="2460"/>
                    </w:tabs>
                    <w:autoSpaceDE w:val="0"/>
                    <w:autoSpaceDN w:val="0"/>
                    <w:adjustRightInd w:val="0"/>
                    <w:spacing w:line="360" w:lineRule="auto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l-GR"/>
                    </w:rPr>
                  </w:pPr>
                  <w:r w:rsidRPr="008519DE"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l-GR"/>
                    </w:rPr>
                    <w:tab/>
                    <w:t xml:space="preserve">How are things? I’m not OK. I have a problem. You see, I’m looking after my </w:t>
                  </w:r>
                  <w:proofErr w:type="spellStart"/>
                  <w:r w:rsidRPr="008519DE"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l-GR"/>
                    </w:rPr>
                    <w:t>neighbors’</w:t>
                  </w:r>
                  <w:proofErr w:type="spellEnd"/>
                  <w:r w:rsidRPr="008519DE"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l-GR"/>
                    </w:rPr>
                    <w:t xml:space="preserve"> goldfish while they’re on vacation. Everything was fine until yesterday when one of them died. I think I gave it too much food. Or maybe it was sick and now all the other fish are going to get sick and die, too. </w:t>
                  </w:r>
                  <w:proofErr w:type="gramStart"/>
                  <w:r w:rsidRPr="008519DE"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l-GR"/>
                    </w:rPr>
                    <w:t>Actually, I</w:t>
                  </w:r>
                  <w:proofErr w:type="gramEnd"/>
                  <w:r w:rsidRPr="008519DE"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l-GR"/>
                    </w:rPr>
                    <w:t xml:space="preserve"> have the flu at the moment. Maybe, it got the flu from me. But goldfish don’t get the flu, do they? Do they get sick? I just don’t know. Anyway, what should I do? Calling my </w:t>
                  </w:r>
                  <w:proofErr w:type="spellStart"/>
                  <w:r w:rsidRPr="008519DE"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l-GR"/>
                    </w:rPr>
                    <w:t>neighbors</w:t>
                  </w:r>
                  <w:proofErr w:type="spellEnd"/>
                  <w:r w:rsidRPr="008519DE"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l-GR"/>
                    </w:rPr>
                    <w:t xml:space="preserve"> is only going to upset them, isn’t it? I could buy them a new one. Or is that a stupid idea? Write back as soon as you can.</w:t>
                  </w:r>
                </w:p>
                <w:p w:rsidR="00AB140F" w:rsidRPr="008519DE" w:rsidRDefault="008519DE" w:rsidP="008519DE">
                  <w:pPr>
                    <w:spacing w:line="360" w:lineRule="auto"/>
                    <w:rPr>
                      <w:rFonts w:ascii="Arial" w:hAnsi="Arial" w:cs="Arial"/>
                      <w:szCs w:val="20"/>
                    </w:rPr>
                  </w:pPr>
                  <w:r w:rsidRPr="008519DE"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el-GR"/>
                    </w:rPr>
                    <w:t>Carl</w:t>
                  </w:r>
                </w:p>
              </w:txbxContent>
            </v:textbox>
          </v:rect>
        </w:pict>
      </w:r>
    </w:p>
    <w:p w:rsidR="00230FB4" w:rsidRDefault="00230FB4" w:rsidP="00230FB4">
      <w:pPr>
        <w:pStyle w:val="0LYSEIS"/>
        <w:spacing w:line="276" w:lineRule="auto"/>
        <w:jc w:val="left"/>
        <w:rPr>
          <w:rStyle w:val="Readingtext"/>
          <w:rFonts w:ascii="Arial" w:hAnsi="Arial" w:cs="Arial"/>
          <w:b/>
          <w:spacing w:val="9"/>
          <w:sz w:val="52"/>
          <w:szCs w:val="22"/>
          <w:lang w:val="en-US"/>
        </w:rPr>
      </w:pPr>
    </w:p>
    <w:p w:rsidR="00230FB4" w:rsidRDefault="00230FB4" w:rsidP="00230FB4">
      <w:pPr>
        <w:pStyle w:val="0LYSEIS"/>
        <w:spacing w:line="276" w:lineRule="auto"/>
        <w:jc w:val="left"/>
        <w:rPr>
          <w:rStyle w:val="Readingtext"/>
          <w:rFonts w:ascii="Arial" w:hAnsi="Arial" w:cs="Arial"/>
          <w:b/>
          <w:spacing w:val="9"/>
          <w:sz w:val="52"/>
          <w:szCs w:val="22"/>
          <w:lang w:val="en-US"/>
        </w:rPr>
      </w:pPr>
    </w:p>
    <w:p w:rsidR="00230FB4" w:rsidRDefault="00230FB4" w:rsidP="00230FB4">
      <w:pPr>
        <w:pStyle w:val="0LYSEIS"/>
        <w:spacing w:line="276" w:lineRule="auto"/>
        <w:jc w:val="left"/>
        <w:rPr>
          <w:rStyle w:val="Readingtext"/>
          <w:rFonts w:ascii="Arial" w:hAnsi="Arial" w:cs="Arial"/>
          <w:b/>
          <w:spacing w:val="9"/>
          <w:sz w:val="52"/>
          <w:szCs w:val="22"/>
          <w:lang w:val="en-US"/>
        </w:rPr>
      </w:pPr>
    </w:p>
    <w:p w:rsidR="00230FB4" w:rsidRDefault="00230FB4" w:rsidP="00230FB4">
      <w:pPr>
        <w:pStyle w:val="0LYSEIS"/>
        <w:spacing w:line="276" w:lineRule="auto"/>
        <w:jc w:val="left"/>
        <w:rPr>
          <w:rStyle w:val="Readingtext"/>
          <w:rFonts w:ascii="Arial" w:hAnsi="Arial" w:cs="Arial"/>
          <w:b/>
          <w:spacing w:val="9"/>
          <w:sz w:val="52"/>
          <w:szCs w:val="22"/>
          <w:lang w:val="en-US"/>
        </w:rPr>
      </w:pPr>
    </w:p>
    <w:p w:rsidR="00230FB4" w:rsidRDefault="00916BB9" w:rsidP="00230FB4">
      <w:pPr>
        <w:pStyle w:val="0LYSEIS"/>
        <w:spacing w:line="276" w:lineRule="auto"/>
        <w:jc w:val="left"/>
        <w:rPr>
          <w:rStyle w:val="Readingtext"/>
          <w:rFonts w:ascii="Arial" w:hAnsi="Arial" w:cs="Arial"/>
          <w:b/>
          <w:spacing w:val="9"/>
          <w:sz w:val="52"/>
          <w:szCs w:val="22"/>
          <w:lang w:val="en-US"/>
        </w:rPr>
      </w:pPr>
      <w:r>
        <w:rPr>
          <w:rFonts w:ascii="Arial" w:hAnsi="Arial" w:cs="Arial"/>
          <w:b/>
          <w:noProof/>
          <w:color w:val="000000"/>
          <w:spacing w:val="9"/>
          <w:sz w:val="52"/>
          <w:lang w:val="el-GR"/>
        </w:rPr>
        <w:pict>
          <v:group id="_x0000_s1754" style="position:absolute;margin-left:195.95pt;margin-top:10.5pt;width:25.7pt;height:115.9pt;z-index:251771904" coordorigin="10685,2638" coordsize="514,2318" o:regroupid="16">
            <v:shape id="_x0000_s1755" type="#_x0000_t202" style="position:absolute;left:10685;top:2638;width:514;height:343;v-text-anchor:middle" strokeweight="1pt">
              <v:fill color2="#222"/>
              <v:textbox style="mso-next-textbox:#_x0000_s1755;mso-rotate-with-shape:t" inset="0,,0">
                <w:txbxContent>
                  <w:p w:rsidR="008519DE" w:rsidRPr="001149FA" w:rsidRDefault="008519DE" w:rsidP="008519DE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1756" type="#_x0000_t202" style="position:absolute;left:10685;top:3131;width:514;height:343;v-text-anchor:middle" strokeweight="1pt">
              <v:fill color2="#222"/>
              <v:textbox style="mso-next-textbox:#_x0000_s1756;mso-rotate-with-shape:t" inset="0,,0">
                <w:txbxContent>
                  <w:p w:rsidR="008519DE" w:rsidRPr="001149FA" w:rsidRDefault="008519DE" w:rsidP="008519DE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1757" type="#_x0000_t202" style="position:absolute;left:10685;top:3625;width:514;height:343;v-text-anchor:middle" strokeweight="1pt">
              <v:fill color2="#222"/>
              <v:textbox style="mso-next-textbox:#_x0000_s1757;mso-rotate-with-shape:t" inset="0,,0">
                <w:txbxContent>
                  <w:p w:rsidR="008519DE" w:rsidRPr="001149FA" w:rsidRDefault="008519DE" w:rsidP="008519DE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1758" type="#_x0000_t202" style="position:absolute;left:10685;top:4119;width:514;height:343;v-text-anchor:middle" strokeweight="1pt">
              <v:fill color2="#222"/>
              <v:textbox style="mso-next-textbox:#_x0000_s1758;mso-rotate-with-shape:t" inset="0,,0">
                <w:txbxContent>
                  <w:p w:rsidR="008519DE" w:rsidRPr="001149FA" w:rsidRDefault="008519DE" w:rsidP="008519DE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1759" type="#_x0000_t202" style="position:absolute;left:10685;top:4613;width:514;height:343;v-text-anchor:middle" strokeweight="1pt">
              <v:fill color2="#222"/>
              <v:textbox style="mso-next-textbox:#_x0000_s1759;mso-rotate-with-shape:t" inset="0,,0">
                <w:txbxContent>
                  <w:p w:rsidR="008519DE" w:rsidRPr="001149FA" w:rsidRDefault="008519DE" w:rsidP="008519DE">
                    <w:pPr>
                      <w:spacing w:before="40" w:line="3360" w:lineRule="auto"/>
                      <w:ind w:right="-23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</v:group>
        </w:pict>
      </w:r>
      <w:r>
        <w:rPr>
          <w:rFonts w:ascii="Arial" w:hAnsi="Arial" w:cs="Arial"/>
          <w:b/>
          <w:noProof/>
          <w:color w:val="000000"/>
          <w:spacing w:val="9"/>
          <w:sz w:val="52"/>
          <w:lang w:val="el-GR"/>
        </w:rPr>
        <w:pict>
          <v:rect id="_x0000_s1695" style="position:absolute;margin-left:-31.05pt;margin-top:10.5pt;width:249.45pt;height:127.95pt;z-index:251770880" o:regroupid="16" filled="f" stroked="f">
            <v:textbox style="mso-next-textbox:#_x0000_s1695">
              <w:txbxContent>
                <w:p w:rsidR="008519DE" w:rsidRPr="008519DE" w:rsidRDefault="008519DE" w:rsidP="008519DE">
                  <w:pPr>
                    <w:pStyle w:val="ExercisesHUB"/>
                    <w:tabs>
                      <w:tab w:val="left" w:pos="260"/>
                      <w:tab w:val="left" w:pos="2220"/>
                      <w:tab w:val="left" w:pos="4360"/>
                    </w:tabs>
                    <w:spacing w:before="28" w:line="480" w:lineRule="auto"/>
                    <w:ind w:left="0" w:firstLine="0"/>
                    <w:rPr>
                      <w:rFonts w:ascii="Arial" w:hAnsi="Arial" w:cs="Arial"/>
                    </w:rPr>
                  </w:pPr>
                  <w:r w:rsidRPr="008519DE">
                    <w:rPr>
                      <w:rFonts w:ascii="Arial" w:hAnsi="Arial" w:cs="Arial"/>
                    </w:rPr>
                    <w:t>1.</w:t>
                  </w:r>
                  <w:r w:rsidRPr="008519DE">
                    <w:rPr>
                      <w:rFonts w:ascii="Arial" w:hAnsi="Arial" w:cs="Arial"/>
                    </w:rPr>
                    <w:tab/>
                    <w:t>Carl is writing to Ellie to ask her for advice.</w:t>
                  </w:r>
                  <w:r w:rsidRPr="008519DE">
                    <w:rPr>
                      <w:rFonts w:ascii="Arial" w:hAnsi="Arial" w:cs="Arial"/>
                    </w:rPr>
                    <w:tab/>
                  </w:r>
                </w:p>
                <w:p w:rsidR="008519DE" w:rsidRPr="008519DE" w:rsidRDefault="008519DE" w:rsidP="008519DE">
                  <w:pPr>
                    <w:pStyle w:val="ExercisesHUB"/>
                    <w:tabs>
                      <w:tab w:val="left" w:pos="260"/>
                      <w:tab w:val="left" w:pos="2220"/>
                      <w:tab w:val="left" w:pos="4360"/>
                    </w:tabs>
                    <w:spacing w:before="28" w:line="480" w:lineRule="auto"/>
                    <w:ind w:left="0" w:firstLine="0"/>
                    <w:rPr>
                      <w:rFonts w:ascii="Arial" w:hAnsi="Arial" w:cs="Arial"/>
                    </w:rPr>
                  </w:pPr>
                  <w:r w:rsidRPr="008519DE">
                    <w:rPr>
                      <w:rFonts w:ascii="Arial" w:hAnsi="Arial" w:cs="Arial"/>
                    </w:rPr>
                    <w:t>2.</w:t>
                  </w:r>
                  <w:r w:rsidRPr="008519DE">
                    <w:rPr>
                      <w:rFonts w:ascii="Arial" w:hAnsi="Arial" w:cs="Arial"/>
                    </w:rPr>
                    <w:tab/>
                    <w:t>Two of the goldfish are dead.</w:t>
                  </w:r>
                  <w:r w:rsidRPr="008519DE">
                    <w:rPr>
                      <w:rFonts w:ascii="Arial" w:hAnsi="Arial" w:cs="Arial"/>
                    </w:rPr>
                    <w:tab/>
                  </w:r>
                </w:p>
                <w:p w:rsidR="008519DE" w:rsidRPr="008519DE" w:rsidRDefault="008519DE" w:rsidP="008519DE">
                  <w:pPr>
                    <w:pStyle w:val="ExercisesHUB"/>
                    <w:tabs>
                      <w:tab w:val="left" w:pos="260"/>
                      <w:tab w:val="left" w:pos="2220"/>
                      <w:tab w:val="left" w:pos="4360"/>
                    </w:tabs>
                    <w:spacing w:before="28" w:line="480" w:lineRule="auto"/>
                    <w:ind w:left="0" w:firstLine="0"/>
                    <w:rPr>
                      <w:rFonts w:ascii="Arial" w:hAnsi="Arial" w:cs="Arial"/>
                    </w:rPr>
                  </w:pPr>
                  <w:r w:rsidRPr="008519DE">
                    <w:rPr>
                      <w:rFonts w:ascii="Arial" w:hAnsi="Arial" w:cs="Arial"/>
                    </w:rPr>
                    <w:t>3.</w:t>
                  </w:r>
                  <w:r w:rsidRPr="008519DE">
                    <w:rPr>
                      <w:rFonts w:ascii="Arial" w:hAnsi="Arial" w:cs="Arial"/>
                    </w:rPr>
                    <w:tab/>
                    <w:t>Carl knows why the goldfish died.</w:t>
                  </w:r>
                  <w:r w:rsidRPr="008519DE">
                    <w:rPr>
                      <w:rFonts w:ascii="Arial" w:hAnsi="Arial" w:cs="Arial"/>
                    </w:rPr>
                    <w:tab/>
                  </w:r>
                </w:p>
                <w:p w:rsidR="008519DE" w:rsidRDefault="008519DE" w:rsidP="008519DE">
                  <w:pPr>
                    <w:pStyle w:val="ExercisesHUB"/>
                    <w:tabs>
                      <w:tab w:val="left" w:pos="260"/>
                      <w:tab w:val="left" w:pos="2220"/>
                      <w:tab w:val="left" w:pos="4360"/>
                    </w:tabs>
                    <w:spacing w:before="28" w:line="480" w:lineRule="auto"/>
                    <w:ind w:left="0" w:firstLine="0"/>
                    <w:rPr>
                      <w:rFonts w:ascii="Arial" w:hAnsi="Arial" w:cs="Arial"/>
                    </w:rPr>
                  </w:pPr>
                  <w:r w:rsidRPr="008519DE">
                    <w:rPr>
                      <w:rFonts w:ascii="Arial" w:hAnsi="Arial" w:cs="Arial"/>
                    </w:rPr>
                    <w:t>4.</w:t>
                  </w:r>
                  <w:r w:rsidRPr="008519DE">
                    <w:rPr>
                      <w:rFonts w:ascii="Arial" w:hAnsi="Arial" w:cs="Arial"/>
                    </w:rPr>
                    <w:tab/>
                    <w:t>Carl is sick.</w:t>
                  </w:r>
                  <w:r w:rsidRPr="008519DE">
                    <w:rPr>
                      <w:rFonts w:ascii="Arial" w:hAnsi="Arial" w:cs="Arial"/>
                    </w:rPr>
                    <w:tab/>
                  </w:r>
                </w:p>
                <w:p w:rsidR="00AB140F" w:rsidRPr="008519DE" w:rsidRDefault="008519DE" w:rsidP="008519DE">
                  <w:pPr>
                    <w:pStyle w:val="ExercisesHUB"/>
                    <w:tabs>
                      <w:tab w:val="left" w:pos="260"/>
                      <w:tab w:val="left" w:pos="2220"/>
                      <w:tab w:val="left" w:pos="4360"/>
                    </w:tabs>
                    <w:spacing w:before="28" w:line="480" w:lineRule="auto"/>
                    <w:ind w:left="0" w:firstLine="0"/>
                    <w:rPr>
                      <w:rFonts w:ascii="Arial" w:hAnsi="Arial" w:cs="Arial"/>
                    </w:rPr>
                  </w:pPr>
                  <w:r w:rsidRPr="008519DE">
                    <w:rPr>
                      <w:rFonts w:ascii="Arial" w:hAnsi="Arial" w:cs="Arial"/>
                    </w:rPr>
                    <w:t>5.</w:t>
                  </w:r>
                  <w:r w:rsidRPr="008519DE">
                    <w:rPr>
                      <w:rFonts w:ascii="Arial" w:hAnsi="Arial" w:cs="Arial"/>
                    </w:rPr>
                    <w:tab/>
                    <w:t>One of the other goldfish is sick.</w:t>
                  </w:r>
                  <w:r w:rsidRPr="008519DE">
                    <w:rPr>
                      <w:rFonts w:ascii="Arial" w:hAnsi="Arial" w:cs="Arial"/>
                    </w:rPr>
                    <w:tab/>
                  </w:r>
                </w:p>
              </w:txbxContent>
            </v:textbox>
          </v:rect>
        </w:pict>
      </w:r>
    </w:p>
    <w:p w:rsidR="000938E7" w:rsidRDefault="000938E7" w:rsidP="00E11017">
      <w:pPr>
        <w:pStyle w:val="ExercisesHUB"/>
        <w:tabs>
          <w:tab w:val="left" w:pos="-284"/>
        </w:tabs>
        <w:spacing w:before="0" w:line="480" w:lineRule="auto"/>
        <w:ind w:left="-567" w:right="706" w:firstLine="0"/>
        <w:rPr>
          <w:rFonts w:ascii="Arial" w:hAnsi="Arial" w:cs="Arial"/>
          <w:b/>
        </w:rPr>
      </w:pPr>
    </w:p>
    <w:p w:rsidR="00B16054" w:rsidRDefault="00B16054" w:rsidP="00E11017">
      <w:pPr>
        <w:suppressAutoHyphens w:val="0"/>
        <w:autoSpaceDE w:val="0"/>
        <w:autoSpaceDN w:val="0"/>
        <w:adjustRightInd w:val="0"/>
        <w:spacing w:line="400" w:lineRule="exact"/>
        <w:ind w:left="-709"/>
        <w:textAlignment w:val="center"/>
        <w:rPr>
          <w:rFonts w:ascii="Arial" w:hAnsi="Arial" w:cs="Arial"/>
          <w:b/>
          <w:bCs/>
          <w:caps/>
          <w:color w:val="000000"/>
          <w:spacing w:val="4"/>
          <w:sz w:val="32"/>
          <w:szCs w:val="32"/>
          <w:lang w:val="en-US" w:eastAsia="el-GR"/>
        </w:rPr>
      </w:pPr>
    </w:p>
    <w:p w:rsidR="00B16054" w:rsidRDefault="00B16054" w:rsidP="00E11017">
      <w:pPr>
        <w:suppressAutoHyphens w:val="0"/>
        <w:autoSpaceDE w:val="0"/>
        <w:autoSpaceDN w:val="0"/>
        <w:adjustRightInd w:val="0"/>
        <w:spacing w:line="400" w:lineRule="exact"/>
        <w:ind w:left="-709"/>
        <w:textAlignment w:val="center"/>
        <w:rPr>
          <w:rFonts w:ascii="Arial" w:hAnsi="Arial" w:cs="Arial"/>
          <w:b/>
          <w:bCs/>
          <w:caps/>
          <w:color w:val="000000"/>
          <w:spacing w:val="4"/>
          <w:sz w:val="32"/>
          <w:szCs w:val="32"/>
          <w:lang w:val="en-US" w:eastAsia="el-GR"/>
        </w:rPr>
      </w:pPr>
    </w:p>
    <w:p w:rsidR="00B16054" w:rsidRDefault="00916BB9" w:rsidP="00E11017">
      <w:pPr>
        <w:suppressAutoHyphens w:val="0"/>
        <w:autoSpaceDE w:val="0"/>
        <w:autoSpaceDN w:val="0"/>
        <w:adjustRightInd w:val="0"/>
        <w:spacing w:line="400" w:lineRule="exact"/>
        <w:ind w:left="-709"/>
        <w:textAlignment w:val="center"/>
        <w:rPr>
          <w:rFonts w:ascii="Arial" w:hAnsi="Arial" w:cs="Arial"/>
          <w:b/>
          <w:bCs/>
          <w:caps/>
          <w:color w:val="000000"/>
          <w:spacing w:val="4"/>
          <w:sz w:val="32"/>
          <w:szCs w:val="32"/>
          <w:lang w:val="en-US" w:eastAsia="el-GR"/>
        </w:rPr>
      </w:pPr>
      <w:r>
        <w:rPr>
          <w:rFonts w:ascii="Arial" w:hAnsi="Arial" w:cs="Arial"/>
          <w:b/>
          <w:bCs/>
          <w:caps/>
          <w:noProof/>
          <w:color w:val="EC008B"/>
          <w:spacing w:val="4"/>
          <w:sz w:val="22"/>
          <w:lang w:val="el-GR"/>
        </w:rPr>
        <w:pict>
          <v:group id="_x0000_s1696" style="position:absolute;left:0;text-align:left;margin-left:347.25pt;margin-top:4.3pt;width:79.2pt;height:21.35pt;z-index:251724800;mso-wrap-distance-left:0;mso-wrap-distance-right:0" coordorigin="6859,73" coordsize="1584,427">
            <o:lock v:ext="edit" text="t"/>
            <v:rect id="_x0000_s1697" style="position:absolute;left:7599;top:75;width:425;height:425;v-text-anchor:middle" fillcolor="#ddd" strokeweight=".18mm">
              <v:fill color2="#222"/>
            </v:rect>
            <v:shape id="_x0000_s1698" type="#_x0000_t202" style="position:absolute;left:8018;top:73;width:425;height:425;v-text-anchor:middle" fillcolor="#ddd" strokeweight=".18mm">
              <v:fill color2="#222"/>
              <v:textbox style="mso-next-textbox:#_x0000_s1698;mso-rotate-with-shape:t" inset="0,,0">
                <w:txbxContent>
                  <w:p w:rsidR="00E4772A" w:rsidRPr="008519DE" w:rsidRDefault="008519DE" w:rsidP="00E4772A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10</w:t>
                    </w:r>
                  </w:p>
                </w:txbxContent>
              </v:textbox>
            </v:shape>
            <v:shape id="_x0000_s1699" type="#_x0000_t202" style="position:absolute;left:6859;top:73;width:740;height:425;v-text-anchor:middle" filled="f" strokeweight=".18mm">
              <v:textbox style="mso-next-textbox:#_x0000_s1699;mso-rotate-with-shape:t" inset="0,,0">
                <w:txbxContent>
                  <w:p w:rsidR="00E4772A" w:rsidRDefault="00E4772A" w:rsidP="00E4772A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</w:p>
    <w:p w:rsidR="00B16054" w:rsidRDefault="00B16054" w:rsidP="00E11017">
      <w:pPr>
        <w:suppressAutoHyphens w:val="0"/>
        <w:autoSpaceDE w:val="0"/>
        <w:autoSpaceDN w:val="0"/>
        <w:adjustRightInd w:val="0"/>
        <w:spacing w:line="400" w:lineRule="exact"/>
        <w:ind w:left="-709"/>
        <w:textAlignment w:val="center"/>
        <w:rPr>
          <w:rFonts w:ascii="Arial" w:hAnsi="Arial" w:cs="Arial"/>
          <w:b/>
          <w:bCs/>
          <w:caps/>
          <w:color w:val="000000"/>
          <w:spacing w:val="4"/>
          <w:sz w:val="32"/>
          <w:szCs w:val="32"/>
          <w:lang w:val="en-US" w:eastAsia="el-GR"/>
        </w:rPr>
      </w:pPr>
    </w:p>
    <w:p w:rsidR="00B16054" w:rsidRDefault="00B16054" w:rsidP="00E11017">
      <w:pPr>
        <w:suppressAutoHyphens w:val="0"/>
        <w:autoSpaceDE w:val="0"/>
        <w:autoSpaceDN w:val="0"/>
        <w:adjustRightInd w:val="0"/>
        <w:spacing w:line="400" w:lineRule="exact"/>
        <w:ind w:left="-709"/>
        <w:textAlignment w:val="center"/>
        <w:rPr>
          <w:rFonts w:ascii="Arial" w:hAnsi="Arial" w:cs="Arial"/>
          <w:b/>
          <w:bCs/>
          <w:caps/>
          <w:color w:val="000000"/>
          <w:spacing w:val="4"/>
          <w:sz w:val="32"/>
          <w:szCs w:val="32"/>
          <w:lang w:val="en-US" w:eastAsia="el-GR"/>
        </w:rPr>
      </w:pPr>
    </w:p>
    <w:p w:rsidR="00B16054" w:rsidRDefault="00B16054" w:rsidP="00E11017">
      <w:pPr>
        <w:suppressAutoHyphens w:val="0"/>
        <w:autoSpaceDE w:val="0"/>
        <w:autoSpaceDN w:val="0"/>
        <w:adjustRightInd w:val="0"/>
        <w:spacing w:line="400" w:lineRule="exact"/>
        <w:ind w:left="-709"/>
        <w:textAlignment w:val="center"/>
        <w:rPr>
          <w:rFonts w:ascii="Arial" w:hAnsi="Arial" w:cs="Arial"/>
          <w:b/>
          <w:bCs/>
          <w:caps/>
          <w:color w:val="000000"/>
          <w:spacing w:val="4"/>
          <w:sz w:val="32"/>
          <w:szCs w:val="32"/>
          <w:lang w:val="en-US" w:eastAsia="el-GR"/>
        </w:rPr>
      </w:pPr>
    </w:p>
    <w:p w:rsidR="00B16054" w:rsidRDefault="00B16054" w:rsidP="00E11017">
      <w:pPr>
        <w:suppressAutoHyphens w:val="0"/>
        <w:autoSpaceDE w:val="0"/>
        <w:autoSpaceDN w:val="0"/>
        <w:adjustRightInd w:val="0"/>
        <w:spacing w:line="400" w:lineRule="exact"/>
        <w:ind w:left="-709"/>
        <w:textAlignment w:val="center"/>
        <w:rPr>
          <w:rFonts w:ascii="Arial" w:hAnsi="Arial" w:cs="Arial"/>
          <w:b/>
          <w:bCs/>
          <w:caps/>
          <w:color w:val="000000"/>
          <w:spacing w:val="4"/>
          <w:sz w:val="32"/>
          <w:szCs w:val="32"/>
          <w:lang w:val="en-US" w:eastAsia="el-GR"/>
        </w:rPr>
      </w:pPr>
    </w:p>
    <w:p w:rsidR="00B16054" w:rsidRDefault="00B16054" w:rsidP="00E11017">
      <w:pPr>
        <w:suppressAutoHyphens w:val="0"/>
        <w:autoSpaceDE w:val="0"/>
        <w:autoSpaceDN w:val="0"/>
        <w:adjustRightInd w:val="0"/>
        <w:spacing w:line="400" w:lineRule="exact"/>
        <w:ind w:left="-709"/>
        <w:textAlignment w:val="center"/>
        <w:rPr>
          <w:rFonts w:ascii="Arial" w:hAnsi="Arial" w:cs="Arial"/>
          <w:b/>
          <w:bCs/>
          <w:caps/>
          <w:color w:val="000000"/>
          <w:spacing w:val="4"/>
          <w:sz w:val="32"/>
          <w:szCs w:val="32"/>
          <w:lang w:val="en-US" w:eastAsia="el-GR"/>
        </w:rPr>
      </w:pPr>
    </w:p>
    <w:p w:rsidR="00B16054" w:rsidRDefault="00B16054" w:rsidP="00E11017">
      <w:pPr>
        <w:suppressAutoHyphens w:val="0"/>
        <w:autoSpaceDE w:val="0"/>
        <w:autoSpaceDN w:val="0"/>
        <w:adjustRightInd w:val="0"/>
        <w:spacing w:line="400" w:lineRule="exact"/>
        <w:ind w:left="-709"/>
        <w:textAlignment w:val="center"/>
        <w:rPr>
          <w:rFonts w:ascii="Arial" w:hAnsi="Arial" w:cs="Arial"/>
          <w:b/>
          <w:bCs/>
          <w:caps/>
          <w:color w:val="000000"/>
          <w:spacing w:val="4"/>
          <w:sz w:val="32"/>
          <w:szCs w:val="32"/>
          <w:lang w:val="en-US" w:eastAsia="el-GR"/>
        </w:rPr>
      </w:pPr>
    </w:p>
    <w:p w:rsidR="00936B8C" w:rsidRPr="00361B94" w:rsidRDefault="00936B8C" w:rsidP="00E11017">
      <w:pPr>
        <w:suppressAutoHyphens w:val="0"/>
        <w:autoSpaceDE w:val="0"/>
        <w:autoSpaceDN w:val="0"/>
        <w:adjustRightInd w:val="0"/>
        <w:spacing w:line="400" w:lineRule="exact"/>
        <w:ind w:left="-709"/>
        <w:textAlignment w:val="center"/>
        <w:rPr>
          <w:rFonts w:ascii="Arial" w:hAnsi="Arial" w:cs="Arial"/>
          <w:color w:val="000000"/>
          <w:spacing w:val="4"/>
          <w:sz w:val="32"/>
          <w:szCs w:val="32"/>
          <w:lang w:val="en-US" w:eastAsia="el-GR"/>
        </w:rPr>
      </w:pPr>
      <w:r w:rsidRPr="00361B94">
        <w:rPr>
          <w:rFonts w:ascii="Arial" w:hAnsi="Arial" w:cs="Arial"/>
          <w:b/>
          <w:bCs/>
          <w:caps/>
          <w:color w:val="000000"/>
          <w:spacing w:val="4"/>
          <w:sz w:val="32"/>
          <w:szCs w:val="32"/>
          <w:lang w:val="en-US" w:eastAsia="el-GR"/>
        </w:rPr>
        <w:lastRenderedPageBreak/>
        <w:t>Writing</w:t>
      </w:r>
    </w:p>
    <w:p w:rsidR="00E83439" w:rsidRPr="00361B94" w:rsidRDefault="00E83439" w:rsidP="00485385">
      <w:pPr>
        <w:suppressAutoHyphens w:val="0"/>
        <w:autoSpaceDE w:val="0"/>
        <w:autoSpaceDN w:val="0"/>
        <w:adjustRightInd w:val="0"/>
        <w:ind w:left="-567"/>
        <w:textAlignment w:val="center"/>
        <w:rPr>
          <w:rFonts w:ascii="Arial" w:hAnsi="Arial" w:cs="Arial"/>
          <w:color w:val="000000"/>
          <w:spacing w:val="2"/>
          <w:sz w:val="22"/>
          <w:szCs w:val="22"/>
          <w:lang w:val="en-US" w:eastAsia="el-GR"/>
        </w:rPr>
      </w:pPr>
    </w:p>
    <w:p w:rsidR="000F6EFD" w:rsidRPr="000F6EFD" w:rsidRDefault="000F6EFD" w:rsidP="000F6EFD">
      <w:pPr>
        <w:pStyle w:val="RUBRICSHUB"/>
        <w:ind w:left="-714"/>
        <w:rPr>
          <w:rFonts w:ascii="Arial" w:hAnsi="Arial" w:cs="Arial"/>
          <w:b/>
          <w:sz w:val="22"/>
          <w:szCs w:val="22"/>
        </w:rPr>
      </w:pPr>
      <w:r w:rsidRPr="000F6EFD">
        <w:rPr>
          <w:rFonts w:ascii="Arial" w:hAnsi="Arial" w:cs="Arial"/>
          <w:b/>
          <w:sz w:val="22"/>
          <w:szCs w:val="22"/>
        </w:rPr>
        <w:t>Imagine you are a friend of Carl’s from the reading exercise above. Write an e-mail to him giving him advice about his problem.</w:t>
      </w:r>
    </w:p>
    <w:p w:rsidR="00A0639B" w:rsidRDefault="00A0639B" w:rsidP="00A0639B">
      <w:pPr>
        <w:tabs>
          <w:tab w:val="left" w:pos="4111"/>
          <w:tab w:val="right" w:pos="8880"/>
        </w:tabs>
        <w:autoSpaceDE w:val="0"/>
        <w:autoSpaceDN w:val="0"/>
        <w:adjustRightInd w:val="0"/>
        <w:spacing w:line="480" w:lineRule="auto"/>
        <w:ind w:left="3600"/>
        <w:textAlignment w:val="center"/>
      </w:pPr>
    </w:p>
    <w:p w:rsidR="000215D3" w:rsidRDefault="000215D3" w:rsidP="000215D3">
      <w:pPr>
        <w:tabs>
          <w:tab w:val="left" w:pos="4111"/>
          <w:tab w:val="right" w:pos="8880"/>
        </w:tabs>
        <w:autoSpaceDE w:val="0"/>
        <w:autoSpaceDN w:val="0"/>
        <w:adjustRightInd w:val="0"/>
        <w:spacing w:line="480" w:lineRule="auto"/>
        <w:ind w:left="-709"/>
        <w:textAlignment w:val="center"/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</w:pP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 xml:space="preserve">                                             </w:t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  <w:r>
        <w:rPr>
          <w:rFonts w:ascii="Stag Sans Light" w:eastAsia="MinionGreek-Bold" w:hAnsi="Stag Sans Light" w:cs="Stag Sans Light"/>
          <w:sz w:val="20"/>
          <w:szCs w:val="20"/>
          <w:u w:val="single"/>
          <w:lang w:val="en-US"/>
        </w:rPr>
        <w:tab/>
      </w:r>
    </w:p>
    <w:p w:rsidR="00650311" w:rsidRPr="00AF7CA4" w:rsidRDefault="00916BB9" w:rsidP="00AF7CA4">
      <w:pPr>
        <w:tabs>
          <w:tab w:val="left" w:pos="4111"/>
          <w:tab w:val="right" w:pos="8880"/>
        </w:tabs>
        <w:autoSpaceDE w:val="0"/>
        <w:autoSpaceDN w:val="0"/>
        <w:adjustRightInd w:val="0"/>
        <w:spacing w:line="480" w:lineRule="auto"/>
        <w:textAlignment w:val="center"/>
        <w:rPr>
          <w:rStyle w:val="EXERCISES"/>
          <w:rFonts w:eastAsia="MinionGreek-Bold"/>
          <w:u w:val="single"/>
          <w:lang w:val="en-US"/>
        </w:rPr>
      </w:pPr>
      <w:r>
        <w:rPr>
          <w:rFonts w:ascii="Stag Sans Light" w:eastAsia="MinionGreek-Bold" w:hAnsi="Stag Sans Light" w:cs="Stag Sans Light"/>
          <w:noProof/>
          <w:color w:val="000000"/>
          <w:spacing w:val="4"/>
          <w:sz w:val="20"/>
          <w:szCs w:val="20"/>
          <w:lang w:val="el-GR" w:eastAsia="el-GR"/>
        </w:rPr>
        <w:pict>
          <v:group id="_x0000_s1608" style="position:absolute;margin-left:351.3pt;margin-top:5.6pt;width:79.2pt;height:21.35pt;z-index:251673600;mso-wrap-distance-left:0;mso-wrap-distance-right:0" coordorigin="6859,73" coordsize="1584,427">
            <o:lock v:ext="edit" text="t"/>
            <v:rect id="_x0000_s1609" style="position:absolute;left:7599;top:75;width:425;height:425;v-text-anchor:middle" fillcolor="#ddd" strokeweight=".18mm">
              <v:fill color2="#222"/>
            </v:rect>
            <v:shape id="_x0000_s1610" type="#_x0000_t202" style="position:absolute;left:8018;top:73;width:425;height:425;v-text-anchor:middle" fillcolor="#ddd" strokeweight=".18mm">
              <v:fill color2="#222"/>
              <v:textbox style="mso-next-textbox:#_x0000_s1610;mso-rotate-with-shape:t" inset="0,,0">
                <w:txbxContent>
                  <w:p w:rsidR="00AB140F" w:rsidRDefault="00AB140F" w:rsidP="00992736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10</w:t>
                    </w:r>
                  </w:p>
                </w:txbxContent>
              </v:textbox>
            </v:shape>
            <v:shape id="_x0000_s1611" type="#_x0000_t202" style="position:absolute;left:6859;top:73;width:740;height:425;v-text-anchor:middle" filled="f" strokeweight=".18mm">
              <v:textbox style="mso-next-textbox:#_x0000_s1611;mso-rotate-with-shape:t" inset="0,,0">
                <w:txbxContent>
                  <w:p w:rsidR="00AB140F" w:rsidRDefault="00AB140F" w:rsidP="00992736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score</w:t>
                    </w:r>
                  </w:p>
                </w:txbxContent>
              </v:textbox>
            </v:shape>
          </v:group>
        </w:pict>
      </w:r>
      <w:r>
        <w:rPr>
          <w:rFonts w:ascii="Arial" w:hAnsi="Arial" w:cs="Arial"/>
          <w:b/>
          <w:noProof/>
          <w:spacing w:val="4"/>
          <w:lang w:val="el-GR" w:eastAsia="el-GR"/>
        </w:rPr>
        <w:pict>
          <v:group id="_x0000_s1513" style="position:absolute;margin-left:330.75pt;margin-top:34.65pt;width:99.6pt;height:21.4pt;z-index:251645952" coordorigin="8415,14566" coordsize="1992,428">
            <v:rect id="_x0000_s1510" style="position:absolute;left:9563;top:14566;width:425;height:428;v-text-anchor:middle" o:regroupid="5" fillcolor="#ddd" strokeweight=".18mm">
              <v:fill color2="#222"/>
            </v:rect>
            <v:shape id="_x0000_s1511" type="#_x0000_t202" style="position:absolute;left:9982;top:14566;width:425;height:425;v-text-anchor:middle" o:regroupid="5" fillcolor="#ddd" strokeweight=".18mm">
              <v:fill color2="#222"/>
              <v:textbox style="mso-next-textbox:#_x0000_s1511;mso-rotate-with-shape:t" inset="0,,0">
                <w:txbxContent>
                  <w:p w:rsidR="00AB140F" w:rsidRDefault="00AB140F" w:rsidP="00D84BDC">
                    <w:pPr>
                      <w:ind w:right="-21"/>
                      <w:jc w:val="center"/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en-US"/>
                      </w:rPr>
                      <w:t>80</w:t>
                    </w:r>
                  </w:p>
                </w:txbxContent>
              </v:textbox>
            </v:shape>
            <v:shape id="_x0000_s1512" type="#_x0000_t202" style="position:absolute;left:8415;top:14566;width:1148;height:425;v-text-anchor:middle" o:regroupid="5" filled="f" strokeweight=".18mm">
              <v:textbox style="mso-next-textbox:#_x0000_s1512;mso-rotate-with-shape:t" inset="0,,0">
                <w:txbxContent>
                  <w:p w:rsidR="00AB140F" w:rsidRDefault="00AB140F" w:rsidP="00D84BDC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hAnsi="Arial" w:cs="Arial"/>
                        <w:color w:val="000000"/>
                        <w:sz w:val="20"/>
                      </w:rPr>
                      <w:t>total score</w:t>
                    </w:r>
                  </w:p>
                </w:txbxContent>
              </v:textbox>
            </v:shape>
          </v:group>
        </w:pict>
      </w:r>
    </w:p>
    <w:sectPr w:rsidR="00650311" w:rsidRPr="00AF7CA4" w:rsidSect="00E11017">
      <w:headerReference w:type="default" r:id="rId15"/>
      <w:footerReference w:type="default" r:id="rId16"/>
      <w:footnotePr>
        <w:pos w:val="beneathText"/>
      </w:footnotePr>
      <w:type w:val="continuous"/>
      <w:pgSz w:w="11905" w:h="16837"/>
      <w:pgMar w:top="992" w:right="992" w:bottom="765" w:left="1560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140F" w:rsidRDefault="00AB140F">
      <w:r>
        <w:separator/>
      </w:r>
    </w:p>
  </w:endnote>
  <w:endnote w:type="continuationSeparator" w:id="0">
    <w:p w:rsidR="00AB140F" w:rsidRDefault="00AB1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F2FranklinGDemi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MinionGreek-Bold">
    <w:panose1 w:val="02000803080000020003"/>
    <w:charset w:val="A1"/>
    <w:family w:val="auto"/>
    <w:pitch w:val="variable"/>
    <w:sig w:usb0="80000083" w:usb1="00000000" w:usb2="00000000" w:usb3="00000000" w:csb0="00000008" w:csb1="00000000"/>
  </w:font>
  <w:font w:name="Albany">
    <w:panose1 w:val="020B0604020202020204"/>
    <w:charset w:val="A1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F1FranklinGBook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SassoonPrimary">
    <w:panose1 w:val="02000606020000020004"/>
    <w:charset w:val="00"/>
    <w:family w:val="auto"/>
    <w:pitch w:val="variable"/>
    <w:sig w:usb0="80000027" w:usb1="00000000" w:usb2="00000000" w:usb3="00000000" w:csb0="00000001" w:csb1="00000000"/>
  </w:font>
  <w:font w:name="MinionGreek-Regular">
    <w:panose1 w:val="02000503080000020003"/>
    <w:charset w:val="A1"/>
    <w:family w:val="auto"/>
    <w:pitch w:val="variable"/>
    <w:sig w:usb0="80000083" w:usb1="00000000" w:usb2="00000000" w:usb3="00000000" w:csb0="00000008" w:csb1="00000000"/>
  </w:font>
  <w:font w:name="Stag Medium">
    <w:panose1 w:val="02000603060000020004"/>
    <w:charset w:val="00"/>
    <w:family w:val="modern"/>
    <w:notTrueType/>
    <w:pitch w:val="variable"/>
    <w:sig w:usb0="00000087" w:usb1="00000000" w:usb2="00000000" w:usb3="00000000" w:csb0="0000009B" w:csb1="00000000"/>
  </w:font>
  <w:font w:name="Stag Sans Medium">
    <w:panose1 w:val="020B0603040000020004"/>
    <w:charset w:val="00"/>
    <w:family w:val="swiss"/>
    <w:notTrueType/>
    <w:pitch w:val="variable"/>
    <w:sig w:usb0="00000087" w:usb1="00000000" w:usb2="00000000" w:usb3="00000000" w:csb0="0000009B" w:csb1="00000000"/>
  </w:font>
  <w:font w:name="Stag Sans Light">
    <w:panose1 w:val="020B0303040000020004"/>
    <w:charset w:val="00"/>
    <w:family w:val="swiss"/>
    <w:notTrueType/>
    <w:pitch w:val="variable"/>
    <w:sig w:usb0="00000087" w:usb1="00000000" w:usb2="00000000" w:usb3="00000000" w:csb0="0000009B" w:csb1="00000000"/>
  </w:font>
  <w:font w:name="Stag Light">
    <w:panose1 w:val="02000603060000020004"/>
    <w:charset w:val="00"/>
    <w:family w:val="modern"/>
    <w:notTrueType/>
    <w:pitch w:val="variable"/>
    <w:sig w:usb0="00000087" w:usb1="00000000" w:usb2="00000000" w:usb3="00000000" w:csb0="0000009B" w:csb1="00000000"/>
  </w:font>
  <w:font w:name="Stag Sans Book">
    <w:panose1 w:val="020B0503040000020004"/>
    <w:charset w:val="00"/>
    <w:family w:val="swiss"/>
    <w:notTrueType/>
    <w:pitch w:val="variable"/>
    <w:sig w:usb0="00000087" w:usb1="00000000" w:usb2="00000000" w:usb3="00000000" w:csb0="0000009B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140F" w:rsidRPr="008058CC" w:rsidRDefault="0047573D" w:rsidP="00D71C34">
    <w:pPr>
      <w:pStyle w:val="Footer"/>
      <w:ind w:hanging="709"/>
      <w:rPr>
        <w:rFonts w:ascii="Arial" w:hAnsi="Arial" w:cs="Arial"/>
        <w:lang w:val="en-US"/>
      </w:rPr>
    </w:pPr>
    <w:r>
      <w:rPr>
        <w:rFonts w:ascii="Arial" w:hAnsi="Arial" w:cs="Arial"/>
      </w:rPr>
      <w:t>Copyright ©</w:t>
    </w:r>
    <w:r w:rsidR="00AB140F">
      <w:rPr>
        <w:rFonts w:ascii="Arial" w:hAnsi="Arial" w:cs="Arial"/>
      </w:rPr>
      <w:t xml:space="preserve"> MM Publications </w:t>
    </w:r>
  </w:p>
  <w:p w:rsidR="00AB140F" w:rsidRDefault="00AB14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140F" w:rsidRDefault="00AB140F">
      <w:r>
        <w:separator/>
      </w:r>
    </w:p>
  </w:footnote>
  <w:footnote w:type="continuationSeparator" w:id="0">
    <w:p w:rsidR="00AB140F" w:rsidRDefault="00AB1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140F" w:rsidRDefault="00AB140F" w:rsidP="00D71C34">
    <w:pPr>
      <w:pStyle w:val="Header"/>
      <w:ind w:hanging="709"/>
      <w:rPr>
        <w:rFonts w:ascii="Arial" w:hAnsi="Arial" w:cs="Arial"/>
        <w:lang w:val="en-US"/>
      </w:rPr>
    </w:pPr>
    <w:r>
      <w:rPr>
        <w:rFonts w:ascii="Arial" w:hAnsi="Arial" w:cs="Arial"/>
        <w:lang w:val="en-US"/>
      </w:rPr>
      <w:t>The English hub 2B</w:t>
    </w:r>
    <w:r w:rsidRPr="00292F7B">
      <w:rPr>
        <w:rFonts w:ascii="Arial" w:hAnsi="Arial" w:cs="Arial"/>
        <w:lang w:val="en-US"/>
      </w:rPr>
      <w:t xml:space="preserve"> –</w:t>
    </w:r>
    <w:r>
      <w:rPr>
        <w:rFonts w:ascii="Arial" w:hAnsi="Arial" w:cs="Arial"/>
        <w:lang w:val="en-US"/>
      </w:rPr>
      <w:t xml:space="preserve"> TEST</w:t>
    </w:r>
    <w:r>
      <w:rPr>
        <w:rFonts w:ascii="Arial" w:hAnsi="Arial" w:cs="Arial"/>
        <w:color w:val="000000"/>
        <w:lang w:val="en-US"/>
      </w:rPr>
      <w:t xml:space="preserve"> </w:t>
    </w:r>
    <w:r w:rsidR="000A1886">
      <w:rPr>
        <w:rFonts w:ascii="Arial" w:hAnsi="Arial" w:cs="Arial"/>
        <w:lang w:val="en-US"/>
      </w:rPr>
      <w:t>8</w:t>
    </w:r>
  </w:p>
  <w:p w:rsidR="00AB140F" w:rsidRPr="00BB3262" w:rsidRDefault="00AB140F">
    <w:pPr>
      <w:pStyle w:val="Header"/>
      <w:rPr>
        <w:lang w:val="en-US"/>
      </w:rPr>
    </w:pPr>
  </w:p>
  <w:p w:rsidR="00AB140F" w:rsidRDefault="00AB14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94.4pt;height:151.2pt" o:bullet="t">
        <v:imagedata r:id="rId1" o:title="dreamstime_1120382"/>
      </v:shape>
    </w:pict>
  </w:numPicBullet>
  <w:abstractNum w:abstractNumId="0" w15:restartNumberingAfterBreak="0">
    <w:nsid w:val="FFFFFF7C"/>
    <w:multiLevelType w:val="singleLevel"/>
    <w:tmpl w:val="4E7090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A015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EA8310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6AF1F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EAB7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16D6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6812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B0AD3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34EFC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C60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3"/>
    <w:multiLevelType w:val="multilevel"/>
    <w:tmpl w:val="0000000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4"/>
    <w:multiLevelType w:val="multilevel"/>
    <w:tmpl w:val="0000000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10F3AB8"/>
    <w:multiLevelType w:val="hybridMultilevel"/>
    <w:tmpl w:val="51CA2E96"/>
    <w:lvl w:ilvl="0" w:tplc="0408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16D64EA"/>
    <w:multiLevelType w:val="hybridMultilevel"/>
    <w:tmpl w:val="90AEE95E"/>
    <w:lvl w:ilvl="0" w:tplc="CA70C5F2">
      <w:start w:val="1"/>
      <w:numFmt w:val="lowerLetter"/>
      <w:lvlText w:val="%1."/>
      <w:lvlJc w:val="left"/>
      <w:pPr>
        <w:ind w:left="-34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371" w:hanging="360"/>
      </w:pPr>
    </w:lvl>
    <w:lvl w:ilvl="2" w:tplc="0408001B" w:tentative="1">
      <w:start w:val="1"/>
      <w:numFmt w:val="lowerRoman"/>
      <w:lvlText w:val="%3."/>
      <w:lvlJc w:val="right"/>
      <w:pPr>
        <w:ind w:left="1091" w:hanging="180"/>
      </w:pPr>
    </w:lvl>
    <w:lvl w:ilvl="3" w:tplc="0408000F" w:tentative="1">
      <w:start w:val="1"/>
      <w:numFmt w:val="decimal"/>
      <w:lvlText w:val="%4."/>
      <w:lvlJc w:val="left"/>
      <w:pPr>
        <w:ind w:left="1811" w:hanging="360"/>
      </w:pPr>
    </w:lvl>
    <w:lvl w:ilvl="4" w:tplc="04080019" w:tentative="1">
      <w:start w:val="1"/>
      <w:numFmt w:val="lowerLetter"/>
      <w:lvlText w:val="%5."/>
      <w:lvlJc w:val="left"/>
      <w:pPr>
        <w:ind w:left="2531" w:hanging="360"/>
      </w:pPr>
    </w:lvl>
    <w:lvl w:ilvl="5" w:tplc="0408001B" w:tentative="1">
      <w:start w:val="1"/>
      <w:numFmt w:val="lowerRoman"/>
      <w:lvlText w:val="%6."/>
      <w:lvlJc w:val="right"/>
      <w:pPr>
        <w:ind w:left="3251" w:hanging="180"/>
      </w:pPr>
    </w:lvl>
    <w:lvl w:ilvl="6" w:tplc="0408000F" w:tentative="1">
      <w:start w:val="1"/>
      <w:numFmt w:val="decimal"/>
      <w:lvlText w:val="%7."/>
      <w:lvlJc w:val="left"/>
      <w:pPr>
        <w:ind w:left="3971" w:hanging="360"/>
      </w:pPr>
    </w:lvl>
    <w:lvl w:ilvl="7" w:tplc="04080019" w:tentative="1">
      <w:start w:val="1"/>
      <w:numFmt w:val="lowerLetter"/>
      <w:lvlText w:val="%8."/>
      <w:lvlJc w:val="left"/>
      <w:pPr>
        <w:ind w:left="4691" w:hanging="360"/>
      </w:pPr>
    </w:lvl>
    <w:lvl w:ilvl="8" w:tplc="0408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6" w15:restartNumberingAfterBreak="0">
    <w:nsid w:val="03C25C7B"/>
    <w:multiLevelType w:val="hybridMultilevel"/>
    <w:tmpl w:val="EA7EA1E4"/>
    <w:lvl w:ilvl="0" w:tplc="C32262D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366" w:hanging="360"/>
      </w:pPr>
    </w:lvl>
    <w:lvl w:ilvl="2" w:tplc="0408001B" w:tentative="1">
      <w:start w:val="1"/>
      <w:numFmt w:val="lowerRoman"/>
      <w:lvlText w:val="%3."/>
      <w:lvlJc w:val="right"/>
      <w:pPr>
        <w:ind w:left="1086" w:hanging="180"/>
      </w:pPr>
    </w:lvl>
    <w:lvl w:ilvl="3" w:tplc="0408000F" w:tentative="1">
      <w:start w:val="1"/>
      <w:numFmt w:val="decimal"/>
      <w:lvlText w:val="%4."/>
      <w:lvlJc w:val="left"/>
      <w:pPr>
        <w:ind w:left="1806" w:hanging="360"/>
      </w:pPr>
    </w:lvl>
    <w:lvl w:ilvl="4" w:tplc="04080019" w:tentative="1">
      <w:start w:val="1"/>
      <w:numFmt w:val="lowerLetter"/>
      <w:lvlText w:val="%5."/>
      <w:lvlJc w:val="left"/>
      <w:pPr>
        <w:ind w:left="2526" w:hanging="360"/>
      </w:pPr>
    </w:lvl>
    <w:lvl w:ilvl="5" w:tplc="0408001B" w:tentative="1">
      <w:start w:val="1"/>
      <w:numFmt w:val="lowerRoman"/>
      <w:lvlText w:val="%6."/>
      <w:lvlJc w:val="right"/>
      <w:pPr>
        <w:ind w:left="3246" w:hanging="180"/>
      </w:pPr>
    </w:lvl>
    <w:lvl w:ilvl="6" w:tplc="0408000F" w:tentative="1">
      <w:start w:val="1"/>
      <w:numFmt w:val="decimal"/>
      <w:lvlText w:val="%7."/>
      <w:lvlJc w:val="left"/>
      <w:pPr>
        <w:ind w:left="3966" w:hanging="360"/>
      </w:pPr>
    </w:lvl>
    <w:lvl w:ilvl="7" w:tplc="04080019" w:tentative="1">
      <w:start w:val="1"/>
      <w:numFmt w:val="lowerLetter"/>
      <w:lvlText w:val="%8."/>
      <w:lvlJc w:val="left"/>
      <w:pPr>
        <w:ind w:left="4686" w:hanging="360"/>
      </w:pPr>
    </w:lvl>
    <w:lvl w:ilvl="8" w:tplc="0408001B" w:tentative="1">
      <w:start w:val="1"/>
      <w:numFmt w:val="lowerRoman"/>
      <w:lvlText w:val="%9."/>
      <w:lvlJc w:val="right"/>
      <w:pPr>
        <w:ind w:left="5406" w:hanging="180"/>
      </w:pPr>
    </w:lvl>
  </w:abstractNum>
  <w:abstractNum w:abstractNumId="17" w15:restartNumberingAfterBreak="0">
    <w:nsid w:val="13D92BA1"/>
    <w:multiLevelType w:val="hybridMultilevel"/>
    <w:tmpl w:val="3B0A727E"/>
    <w:lvl w:ilvl="0" w:tplc="04080019">
      <w:start w:val="1"/>
      <w:numFmt w:val="lowerLetter"/>
      <w:lvlText w:val="%1."/>
      <w:lvlJc w:val="left"/>
      <w:pPr>
        <w:ind w:left="360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6B84A5A"/>
    <w:multiLevelType w:val="hybridMultilevel"/>
    <w:tmpl w:val="A4E8E5F8"/>
    <w:lvl w:ilvl="0" w:tplc="1E8AF466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2E720C"/>
    <w:multiLevelType w:val="hybridMultilevel"/>
    <w:tmpl w:val="5DACE8CC"/>
    <w:lvl w:ilvl="0" w:tplc="0B5E91FE">
      <w:start w:val="1"/>
      <w:numFmt w:val="upperLetter"/>
      <w:lvlText w:val="%1."/>
      <w:lvlJc w:val="left"/>
      <w:pPr>
        <w:ind w:left="-29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422" w:hanging="360"/>
      </w:pPr>
    </w:lvl>
    <w:lvl w:ilvl="2" w:tplc="0408001B" w:tentative="1">
      <w:start w:val="1"/>
      <w:numFmt w:val="lowerRoman"/>
      <w:lvlText w:val="%3."/>
      <w:lvlJc w:val="right"/>
      <w:pPr>
        <w:ind w:left="1142" w:hanging="180"/>
      </w:pPr>
    </w:lvl>
    <w:lvl w:ilvl="3" w:tplc="0408000F" w:tentative="1">
      <w:start w:val="1"/>
      <w:numFmt w:val="decimal"/>
      <w:lvlText w:val="%4."/>
      <w:lvlJc w:val="left"/>
      <w:pPr>
        <w:ind w:left="1862" w:hanging="360"/>
      </w:pPr>
    </w:lvl>
    <w:lvl w:ilvl="4" w:tplc="04080019" w:tentative="1">
      <w:start w:val="1"/>
      <w:numFmt w:val="lowerLetter"/>
      <w:lvlText w:val="%5."/>
      <w:lvlJc w:val="left"/>
      <w:pPr>
        <w:ind w:left="2582" w:hanging="360"/>
      </w:pPr>
    </w:lvl>
    <w:lvl w:ilvl="5" w:tplc="0408001B" w:tentative="1">
      <w:start w:val="1"/>
      <w:numFmt w:val="lowerRoman"/>
      <w:lvlText w:val="%6."/>
      <w:lvlJc w:val="right"/>
      <w:pPr>
        <w:ind w:left="3302" w:hanging="180"/>
      </w:pPr>
    </w:lvl>
    <w:lvl w:ilvl="6" w:tplc="0408000F" w:tentative="1">
      <w:start w:val="1"/>
      <w:numFmt w:val="decimal"/>
      <w:lvlText w:val="%7."/>
      <w:lvlJc w:val="left"/>
      <w:pPr>
        <w:ind w:left="4022" w:hanging="360"/>
      </w:pPr>
    </w:lvl>
    <w:lvl w:ilvl="7" w:tplc="04080019" w:tentative="1">
      <w:start w:val="1"/>
      <w:numFmt w:val="lowerLetter"/>
      <w:lvlText w:val="%8."/>
      <w:lvlJc w:val="left"/>
      <w:pPr>
        <w:ind w:left="4742" w:hanging="360"/>
      </w:pPr>
    </w:lvl>
    <w:lvl w:ilvl="8" w:tplc="0408001B" w:tentative="1">
      <w:start w:val="1"/>
      <w:numFmt w:val="lowerRoman"/>
      <w:lvlText w:val="%9."/>
      <w:lvlJc w:val="right"/>
      <w:pPr>
        <w:ind w:left="5462" w:hanging="180"/>
      </w:pPr>
    </w:lvl>
  </w:abstractNum>
  <w:abstractNum w:abstractNumId="20" w15:restartNumberingAfterBreak="0">
    <w:nsid w:val="35E71554"/>
    <w:multiLevelType w:val="hybridMultilevel"/>
    <w:tmpl w:val="7D88679A"/>
    <w:lvl w:ilvl="0" w:tplc="F906026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076C05"/>
    <w:multiLevelType w:val="hybridMultilevel"/>
    <w:tmpl w:val="F154BC74"/>
    <w:lvl w:ilvl="0" w:tplc="58F0625A">
      <w:start w:val="1"/>
      <w:numFmt w:val="upperLetter"/>
      <w:lvlText w:val="%1."/>
      <w:lvlJc w:val="left"/>
      <w:pPr>
        <w:ind w:left="786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4EDB792F"/>
    <w:multiLevelType w:val="hybridMultilevel"/>
    <w:tmpl w:val="851E4958"/>
    <w:lvl w:ilvl="0" w:tplc="A0566D6A">
      <w:start w:val="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0D3E0F"/>
    <w:multiLevelType w:val="hybridMultilevel"/>
    <w:tmpl w:val="8A6E3F2E"/>
    <w:lvl w:ilvl="0" w:tplc="F9F85F8A">
      <w:start w:val="1"/>
      <w:numFmt w:val="lowerLetter"/>
      <w:lvlText w:val="%1."/>
      <w:lvlJc w:val="left"/>
      <w:pPr>
        <w:ind w:left="-34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371" w:hanging="360"/>
      </w:pPr>
    </w:lvl>
    <w:lvl w:ilvl="2" w:tplc="0408001B" w:tentative="1">
      <w:start w:val="1"/>
      <w:numFmt w:val="lowerRoman"/>
      <w:lvlText w:val="%3."/>
      <w:lvlJc w:val="right"/>
      <w:pPr>
        <w:ind w:left="1091" w:hanging="180"/>
      </w:pPr>
    </w:lvl>
    <w:lvl w:ilvl="3" w:tplc="0408000F" w:tentative="1">
      <w:start w:val="1"/>
      <w:numFmt w:val="decimal"/>
      <w:lvlText w:val="%4."/>
      <w:lvlJc w:val="left"/>
      <w:pPr>
        <w:ind w:left="1811" w:hanging="360"/>
      </w:pPr>
    </w:lvl>
    <w:lvl w:ilvl="4" w:tplc="04080019" w:tentative="1">
      <w:start w:val="1"/>
      <w:numFmt w:val="lowerLetter"/>
      <w:lvlText w:val="%5."/>
      <w:lvlJc w:val="left"/>
      <w:pPr>
        <w:ind w:left="2531" w:hanging="360"/>
      </w:pPr>
    </w:lvl>
    <w:lvl w:ilvl="5" w:tplc="0408001B" w:tentative="1">
      <w:start w:val="1"/>
      <w:numFmt w:val="lowerRoman"/>
      <w:lvlText w:val="%6."/>
      <w:lvlJc w:val="right"/>
      <w:pPr>
        <w:ind w:left="3251" w:hanging="180"/>
      </w:pPr>
    </w:lvl>
    <w:lvl w:ilvl="6" w:tplc="0408000F" w:tentative="1">
      <w:start w:val="1"/>
      <w:numFmt w:val="decimal"/>
      <w:lvlText w:val="%7."/>
      <w:lvlJc w:val="left"/>
      <w:pPr>
        <w:ind w:left="3971" w:hanging="360"/>
      </w:pPr>
    </w:lvl>
    <w:lvl w:ilvl="7" w:tplc="04080019" w:tentative="1">
      <w:start w:val="1"/>
      <w:numFmt w:val="lowerLetter"/>
      <w:lvlText w:val="%8."/>
      <w:lvlJc w:val="left"/>
      <w:pPr>
        <w:ind w:left="4691" w:hanging="360"/>
      </w:pPr>
    </w:lvl>
    <w:lvl w:ilvl="8" w:tplc="0408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4" w15:restartNumberingAfterBreak="0">
    <w:nsid w:val="581F53FD"/>
    <w:multiLevelType w:val="hybridMultilevel"/>
    <w:tmpl w:val="7E46A1C6"/>
    <w:lvl w:ilvl="0" w:tplc="6DDE809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2F057B"/>
    <w:multiLevelType w:val="hybridMultilevel"/>
    <w:tmpl w:val="82021BF4"/>
    <w:lvl w:ilvl="0" w:tplc="040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631DF2"/>
    <w:multiLevelType w:val="hybridMultilevel"/>
    <w:tmpl w:val="29C62016"/>
    <w:lvl w:ilvl="0" w:tplc="04080019">
      <w:start w:val="1"/>
      <w:numFmt w:val="lowerLetter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585939"/>
    <w:multiLevelType w:val="hybridMultilevel"/>
    <w:tmpl w:val="4330DC7A"/>
    <w:lvl w:ilvl="0" w:tplc="F37211F4">
      <w:start w:val="1"/>
      <w:numFmt w:val="upperLetter"/>
      <w:lvlText w:val="%1."/>
      <w:lvlJc w:val="left"/>
      <w:pPr>
        <w:ind w:left="-34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371" w:hanging="360"/>
      </w:pPr>
    </w:lvl>
    <w:lvl w:ilvl="2" w:tplc="0408001B" w:tentative="1">
      <w:start w:val="1"/>
      <w:numFmt w:val="lowerRoman"/>
      <w:lvlText w:val="%3."/>
      <w:lvlJc w:val="right"/>
      <w:pPr>
        <w:ind w:left="1091" w:hanging="180"/>
      </w:pPr>
    </w:lvl>
    <w:lvl w:ilvl="3" w:tplc="0408000F" w:tentative="1">
      <w:start w:val="1"/>
      <w:numFmt w:val="decimal"/>
      <w:lvlText w:val="%4."/>
      <w:lvlJc w:val="left"/>
      <w:pPr>
        <w:ind w:left="1811" w:hanging="360"/>
      </w:pPr>
    </w:lvl>
    <w:lvl w:ilvl="4" w:tplc="04080019" w:tentative="1">
      <w:start w:val="1"/>
      <w:numFmt w:val="lowerLetter"/>
      <w:lvlText w:val="%5."/>
      <w:lvlJc w:val="left"/>
      <w:pPr>
        <w:ind w:left="2531" w:hanging="360"/>
      </w:pPr>
    </w:lvl>
    <w:lvl w:ilvl="5" w:tplc="0408001B" w:tentative="1">
      <w:start w:val="1"/>
      <w:numFmt w:val="lowerRoman"/>
      <w:lvlText w:val="%6."/>
      <w:lvlJc w:val="right"/>
      <w:pPr>
        <w:ind w:left="3251" w:hanging="180"/>
      </w:pPr>
    </w:lvl>
    <w:lvl w:ilvl="6" w:tplc="0408000F" w:tentative="1">
      <w:start w:val="1"/>
      <w:numFmt w:val="decimal"/>
      <w:lvlText w:val="%7."/>
      <w:lvlJc w:val="left"/>
      <w:pPr>
        <w:ind w:left="3971" w:hanging="360"/>
      </w:pPr>
    </w:lvl>
    <w:lvl w:ilvl="7" w:tplc="04080019" w:tentative="1">
      <w:start w:val="1"/>
      <w:numFmt w:val="lowerLetter"/>
      <w:lvlText w:val="%8."/>
      <w:lvlJc w:val="left"/>
      <w:pPr>
        <w:ind w:left="4691" w:hanging="360"/>
      </w:pPr>
    </w:lvl>
    <w:lvl w:ilvl="8" w:tplc="0408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8" w15:restartNumberingAfterBreak="0">
    <w:nsid w:val="6B0977A2"/>
    <w:multiLevelType w:val="hybridMultilevel"/>
    <w:tmpl w:val="15165930"/>
    <w:lvl w:ilvl="0" w:tplc="04080019">
      <w:start w:val="1"/>
      <w:numFmt w:val="lowerLetter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0B22F7"/>
    <w:multiLevelType w:val="hybridMultilevel"/>
    <w:tmpl w:val="485A1ED8"/>
    <w:lvl w:ilvl="0" w:tplc="17183AE8">
      <w:start w:val="1"/>
      <w:numFmt w:val="lowerLetter"/>
      <w:lvlText w:val="%1."/>
      <w:lvlJc w:val="left"/>
      <w:pPr>
        <w:ind w:left="-34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371" w:hanging="360"/>
      </w:pPr>
    </w:lvl>
    <w:lvl w:ilvl="2" w:tplc="0408001B" w:tentative="1">
      <w:start w:val="1"/>
      <w:numFmt w:val="lowerRoman"/>
      <w:lvlText w:val="%3."/>
      <w:lvlJc w:val="right"/>
      <w:pPr>
        <w:ind w:left="1091" w:hanging="180"/>
      </w:pPr>
    </w:lvl>
    <w:lvl w:ilvl="3" w:tplc="0408000F" w:tentative="1">
      <w:start w:val="1"/>
      <w:numFmt w:val="decimal"/>
      <w:lvlText w:val="%4."/>
      <w:lvlJc w:val="left"/>
      <w:pPr>
        <w:ind w:left="1811" w:hanging="360"/>
      </w:pPr>
    </w:lvl>
    <w:lvl w:ilvl="4" w:tplc="04080019" w:tentative="1">
      <w:start w:val="1"/>
      <w:numFmt w:val="lowerLetter"/>
      <w:lvlText w:val="%5."/>
      <w:lvlJc w:val="left"/>
      <w:pPr>
        <w:ind w:left="2531" w:hanging="360"/>
      </w:pPr>
    </w:lvl>
    <w:lvl w:ilvl="5" w:tplc="0408001B" w:tentative="1">
      <w:start w:val="1"/>
      <w:numFmt w:val="lowerRoman"/>
      <w:lvlText w:val="%6."/>
      <w:lvlJc w:val="right"/>
      <w:pPr>
        <w:ind w:left="3251" w:hanging="180"/>
      </w:pPr>
    </w:lvl>
    <w:lvl w:ilvl="6" w:tplc="0408000F" w:tentative="1">
      <w:start w:val="1"/>
      <w:numFmt w:val="decimal"/>
      <w:lvlText w:val="%7."/>
      <w:lvlJc w:val="left"/>
      <w:pPr>
        <w:ind w:left="3971" w:hanging="360"/>
      </w:pPr>
    </w:lvl>
    <w:lvl w:ilvl="7" w:tplc="04080019" w:tentative="1">
      <w:start w:val="1"/>
      <w:numFmt w:val="lowerLetter"/>
      <w:lvlText w:val="%8."/>
      <w:lvlJc w:val="left"/>
      <w:pPr>
        <w:ind w:left="4691" w:hanging="360"/>
      </w:pPr>
    </w:lvl>
    <w:lvl w:ilvl="8" w:tplc="0408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7"/>
  </w:num>
  <w:num w:numId="16">
    <w:abstractNumId w:val="21"/>
  </w:num>
  <w:num w:numId="17">
    <w:abstractNumId w:val="25"/>
  </w:num>
  <w:num w:numId="18">
    <w:abstractNumId w:val="28"/>
  </w:num>
  <w:num w:numId="19">
    <w:abstractNumId w:val="15"/>
  </w:num>
  <w:num w:numId="20">
    <w:abstractNumId w:val="17"/>
  </w:num>
  <w:num w:numId="21">
    <w:abstractNumId w:val="29"/>
  </w:num>
  <w:num w:numId="22">
    <w:abstractNumId w:val="26"/>
  </w:num>
  <w:num w:numId="23">
    <w:abstractNumId w:val="22"/>
  </w:num>
  <w:num w:numId="24">
    <w:abstractNumId w:val="23"/>
  </w:num>
  <w:num w:numId="25">
    <w:abstractNumId w:val="18"/>
  </w:num>
  <w:num w:numId="26">
    <w:abstractNumId w:val="16"/>
  </w:num>
  <w:num w:numId="27">
    <w:abstractNumId w:val="14"/>
  </w:num>
  <w:num w:numId="28">
    <w:abstractNumId w:val="19"/>
  </w:num>
  <w:num w:numId="29">
    <w:abstractNumId w:val="20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>
      <o:colormenu v:ext="edit" fillcolor="none" strokecolor="none" shadowcolor="none [2]"/>
    </o:shapedefaults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E17A3E"/>
    <w:rsid w:val="00016D9D"/>
    <w:rsid w:val="000215D3"/>
    <w:rsid w:val="0002787D"/>
    <w:rsid w:val="00037AE8"/>
    <w:rsid w:val="00057362"/>
    <w:rsid w:val="000578AF"/>
    <w:rsid w:val="0006718A"/>
    <w:rsid w:val="00081C67"/>
    <w:rsid w:val="00092BFB"/>
    <w:rsid w:val="000938E7"/>
    <w:rsid w:val="00095AB8"/>
    <w:rsid w:val="000A1886"/>
    <w:rsid w:val="000A1D11"/>
    <w:rsid w:val="000D02A5"/>
    <w:rsid w:val="000D2A99"/>
    <w:rsid w:val="000E5726"/>
    <w:rsid w:val="000F0630"/>
    <w:rsid w:val="000F2E00"/>
    <w:rsid w:val="000F2FB1"/>
    <w:rsid w:val="000F460E"/>
    <w:rsid w:val="000F5EEA"/>
    <w:rsid w:val="000F6EFD"/>
    <w:rsid w:val="00105E2C"/>
    <w:rsid w:val="00107BF9"/>
    <w:rsid w:val="001149FA"/>
    <w:rsid w:val="00117DE7"/>
    <w:rsid w:val="001216A8"/>
    <w:rsid w:val="0013027D"/>
    <w:rsid w:val="00142013"/>
    <w:rsid w:val="00152189"/>
    <w:rsid w:val="00153B91"/>
    <w:rsid w:val="00155F49"/>
    <w:rsid w:val="0015707F"/>
    <w:rsid w:val="00165F71"/>
    <w:rsid w:val="00167973"/>
    <w:rsid w:val="001743D7"/>
    <w:rsid w:val="00176D98"/>
    <w:rsid w:val="00180ABE"/>
    <w:rsid w:val="00181F25"/>
    <w:rsid w:val="001825B4"/>
    <w:rsid w:val="001957B8"/>
    <w:rsid w:val="001A299F"/>
    <w:rsid w:val="001A4E1F"/>
    <w:rsid w:val="001A56E7"/>
    <w:rsid w:val="001B23A1"/>
    <w:rsid w:val="001C090B"/>
    <w:rsid w:val="001C0926"/>
    <w:rsid w:val="001C4E82"/>
    <w:rsid w:val="001D0EAE"/>
    <w:rsid w:val="001D4C37"/>
    <w:rsid w:val="001E37B7"/>
    <w:rsid w:val="001F4475"/>
    <w:rsid w:val="002038B5"/>
    <w:rsid w:val="002048B4"/>
    <w:rsid w:val="002079C8"/>
    <w:rsid w:val="00211BD5"/>
    <w:rsid w:val="0022009E"/>
    <w:rsid w:val="0022787E"/>
    <w:rsid w:val="00227C01"/>
    <w:rsid w:val="00230FB4"/>
    <w:rsid w:val="00232E07"/>
    <w:rsid w:val="00250F4B"/>
    <w:rsid w:val="00251BF9"/>
    <w:rsid w:val="0025292E"/>
    <w:rsid w:val="00254C11"/>
    <w:rsid w:val="00262F2A"/>
    <w:rsid w:val="00270C9E"/>
    <w:rsid w:val="00271C70"/>
    <w:rsid w:val="00276F94"/>
    <w:rsid w:val="00283695"/>
    <w:rsid w:val="00297525"/>
    <w:rsid w:val="002A1446"/>
    <w:rsid w:val="002A2EBB"/>
    <w:rsid w:val="002A6315"/>
    <w:rsid w:val="002B5586"/>
    <w:rsid w:val="002B71CF"/>
    <w:rsid w:val="002C6ED5"/>
    <w:rsid w:val="002D69BB"/>
    <w:rsid w:val="002D6BE7"/>
    <w:rsid w:val="002E2362"/>
    <w:rsid w:val="002E3390"/>
    <w:rsid w:val="002E4996"/>
    <w:rsid w:val="00303F3E"/>
    <w:rsid w:val="00306E77"/>
    <w:rsid w:val="00311D22"/>
    <w:rsid w:val="00313C19"/>
    <w:rsid w:val="00313E9E"/>
    <w:rsid w:val="003208D3"/>
    <w:rsid w:val="00321395"/>
    <w:rsid w:val="00324B57"/>
    <w:rsid w:val="0032682B"/>
    <w:rsid w:val="0033340C"/>
    <w:rsid w:val="003368A9"/>
    <w:rsid w:val="00350EC7"/>
    <w:rsid w:val="00351B40"/>
    <w:rsid w:val="0035721D"/>
    <w:rsid w:val="00361B94"/>
    <w:rsid w:val="00372A14"/>
    <w:rsid w:val="00372B89"/>
    <w:rsid w:val="00385974"/>
    <w:rsid w:val="003910D7"/>
    <w:rsid w:val="003A1DDD"/>
    <w:rsid w:val="003A2A1C"/>
    <w:rsid w:val="003B1F34"/>
    <w:rsid w:val="003B29AA"/>
    <w:rsid w:val="003B3D02"/>
    <w:rsid w:val="003B43CB"/>
    <w:rsid w:val="003C05CC"/>
    <w:rsid w:val="003C7CFE"/>
    <w:rsid w:val="003D1B91"/>
    <w:rsid w:val="003D1E9A"/>
    <w:rsid w:val="003E6DA9"/>
    <w:rsid w:val="003F1C65"/>
    <w:rsid w:val="00400441"/>
    <w:rsid w:val="004013F7"/>
    <w:rsid w:val="00403200"/>
    <w:rsid w:val="00403E55"/>
    <w:rsid w:val="00410C6D"/>
    <w:rsid w:val="00421583"/>
    <w:rsid w:val="00423457"/>
    <w:rsid w:val="0042417F"/>
    <w:rsid w:val="00427C24"/>
    <w:rsid w:val="004317B2"/>
    <w:rsid w:val="00432E17"/>
    <w:rsid w:val="00433B48"/>
    <w:rsid w:val="00446E34"/>
    <w:rsid w:val="00447D53"/>
    <w:rsid w:val="00450A67"/>
    <w:rsid w:val="0045157C"/>
    <w:rsid w:val="00454D7B"/>
    <w:rsid w:val="004613BC"/>
    <w:rsid w:val="004623F8"/>
    <w:rsid w:val="004632F6"/>
    <w:rsid w:val="0046377D"/>
    <w:rsid w:val="00473773"/>
    <w:rsid w:val="004747EC"/>
    <w:rsid w:val="0047573D"/>
    <w:rsid w:val="00477E34"/>
    <w:rsid w:val="00481855"/>
    <w:rsid w:val="00485385"/>
    <w:rsid w:val="00485BF7"/>
    <w:rsid w:val="00490056"/>
    <w:rsid w:val="00492090"/>
    <w:rsid w:val="0049657A"/>
    <w:rsid w:val="004A0E95"/>
    <w:rsid w:val="004A7A00"/>
    <w:rsid w:val="004B12BC"/>
    <w:rsid w:val="004B49A5"/>
    <w:rsid w:val="004B73C4"/>
    <w:rsid w:val="004B74E6"/>
    <w:rsid w:val="004B7BDB"/>
    <w:rsid w:val="004C0E2C"/>
    <w:rsid w:val="004C4EC6"/>
    <w:rsid w:val="004C5A53"/>
    <w:rsid w:val="004D2AA0"/>
    <w:rsid w:val="004D357F"/>
    <w:rsid w:val="004D5768"/>
    <w:rsid w:val="004E1454"/>
    <w:rsid w:val="004E41D5"/>
    <w:rsid w:val="004E653F"/>
    <w:rsid w:val="004F4F5C"/>
    <w:rsid w:val="00501102"/>
    <w:rsid w:val="00505D19"/>
    <w:rsid w:val="005070A1"/>
    <w:rsid w:val="0051488C"/>
    <w:rsid w:val="00516ACE"/>
    <w:rsid w:val="005171B5"/>
    <w:rsid w:val="00517E22"/>
    <w:rsid w:val="00531F25"/>
    <w:rsid w:val="00536D08"/>
    <w:rsid w:val="00544398"/>
    <w:rsid w:val="005468A9"/>
    <w:rsid w:val="005468D4"/>
    <w:rsid w:val="005642CD"/>
    <w:rsid w:val="0056479C"/>
    <w:rsid w:val="00566083"/>
    <w:rsid w:val="0057397C"/>
    <w:rsid w:val="00576911"/>
    <w:rsid w:val="005778A4"/>
    <w:rsid w:val="0059220F"/>
    <w:rsid w:val="005A02EA"/>
    <w:rsid w:val="005A4866"/>
    <w:rsid w:val="005B020C"/>
    <w:rsid w:val="005B04FD"/>
    <w:rsid w:val="005B1BB8"/>
    <w:rsid w:val="005B2174"/>
    <w:rsid w:val="005B4153"/>
    <w:rsid w:val="005B665E"/>
    <w:rsid w:val="005C7EB1"/>
    <w:rsid w:val="005D2115"/>
    <w:rsid w:val="005D4020"/>
    <w:rsid w:val="005E6CE5"/>
    <w:rsid w:val="005E6EC3"/>
    <w:rsid w:val="005F0DEB"/>
    <w:rsid w:val="005F3376"/>
    <w:rsid w:val="005F46E2"/>
    <w:rsid w:val="005F510C"/>
    <w:rsid w:val="00602702"/>
    <w:rsid w:val="00603B58"/>
    <w:rsid w:val="0061008E"/>
    <w:rsid w:val="006106D5"/>
    <w:rsid w:val="006110EF"/>
    <w:rsid w:val="00612AAE"/>
    <w:rsid w:val="00613A3F"/>
    <w:rsid w:val="00621C8C"/>
    <w:rsid w:val="0062235E"/>
    <w:rsid w:val="006269B5"/>
    <w:rsid w:val="00633831"/>
    <w:rsid w:val="0063664A"/>
    <w:rsid w:val="006415E1"/>
    <w:rsid w:val="00645F9C"/>
    <w:rsid w:val="00650311"/>
    <w:rsid w:val="00651392"/>
    <w:rsid w:val="00653F89"/>
    <w:rsid w:val="0065499E"/>
    <w:rsid w:val="00660894"/>
    <w:rsid w:val="00660E4A"/>
    <w:rsid w:val="0066454E"/>
    <w:rsid w:val="0068627D"/>
    <w:rsid w:val="00695D43"/>
    <w:rsid w:val="00696BE9"/>
    <w:rsid w:val="006A2B86"/>
    <w:rsid w:val="006A4706"/>
    <w:rsid w:val="006A654A"/>
    <w:rsid w:val="006B127D"/>
    <w:rsid w:val="006B6CB2"/>
    <w:rsid w:val="006C0B4A"/>
    <w:rsid w:val="006C0CB7"/>
    <w:rsid w:val="006C4F3C"/>
    <w:rsid w:val="006C5D32"/>
    <w:rsid w:val="006C7B94"/>
    <w:rsid w:val="006D1AB3"/>
    <w:rsid w:val="006D4C04"/>
    <w:rsid w:val="006E4072"/>
    <w:rsid w:val="006E4657"/>
    <w:rsid w:val="006E6DFF"/>
    <w:rsid w:val="006F523B"/>
    <w:rsid w:val="007003E5"/>
    <w:rsid w:val="00706AC8"/>
    <w:rsid w:val="00707199"/>
    <w:rsid w:val="00707CBB"/>
    <w:rsid w:val="0071016D"/>
    <w:rsid w:val="00711A96"/>
    <w:rsid w:val="00713D32"/>
    <w:rsid w:val="00715389"/>
    <w:rsid w:val="00721D8E"/>
    <w:rsid w:val="0073256D"/>
    <w:rsid w:val="007338C5"/>
    <w:rsid w:val="00734B3E"/>
    <w:rsid w:val="00753EB7"/>
    <w:rsid w:val="00757606"/>
    <w:rsid w:val="0076723F"/>
    <w:rsid w:val="0077467E"/>
    <w:rsid w:val="00776647"/>
    <w:rsid w:val="00784540"/>
    <w:rsid w:val="00790988"/>
    <w:rsid w:val="00792806"/>
    <w:rsid w:val="00793BD1"/>
    <w:rsid w:val="007A31D4"/>
    <w:rsid w:val="007A41BA"/>
    <w:rsid w:val="007A5C68"/>
    <w:rsid w:val="007A7B1E"/>
    <w:rsid w:val="007A7EAA"/>
    <w:rsid w:val="007C0F08"/>
    <w:rsid w:val="007C3774"/>
    <w:rsid w:val="007C573B"/>
    <w:rsid w:val="007C57C2"/>
    <w:rsid w:val="007D07DD"/>
    <w:rsid w:val="007E5906"/>
    <w:rsid w:val="007F3383"/>
    <w:rsid w:val="007F6376"/>
    <w:rsid w:val="007F712E"/>
    <w:rsid w:val="00807E35"/>
    <w:rsid w:val="00810D56"/>
    <w:rsid w:val="00817137"/>
    <w:rsid w:val="008246F9"/>
    <w:rsid w:val="008336DD"/>
    <w:rsid w:val="00840DE7"/>
    <w:rsid w:val="00845119"/>
    <w:rsid w:val="008519DE"/>
    <w:rsid w:val="00854AA0"/>
    <w:rsid w:val="008553DF"/>
    <w:rsid w:val="00863796"/>
    <w:rsid w:val="00871160"/>
    <w:rsid w:val="0088278A"/>
    <w:rsid w:val="008838BD"/>
    <w:rsid w:val="00883B16"/>
    <w:rsid w:val="00890CA5"/>
    <w:rsid w:val="008922ED"/>
    <w:rsid w:val="00893AD4"/>
    <w:rsid w:val="008948E1"/>
    <w:rsid w:val="00895F42"/>
    <w:rsid w:val="008975F6"/>
    <w:rsid w:val="008A089E"/>
    <w:rsid w:val="008B0581"/>
    <w:rsid w:val="008B155C"/>
    <w:rsid w:val="008B4F7D"/>
    <w:rsid w:val="008B70D3"/>
    <w:rsid w:val="008C16D7"/>
    <w:rsid w:val="008C25B4"/>
    <w:rsid w:val="008C2822"/>
    <w:rsid w:val="008C7CDE"/>
    <w:rsid w:val="008D0B66"/>
    <w:rsid w:val="008D356D"/>
    <w:rsid w:val="008D4015"/>
    <w:rsid w:val="008D7E05"/>
    <w:rsid w:val="008E26FF"/>
    <w:rsid w:val="008E2AFE"/>
    <w:rsid w:val="008E510C"/>
    <w:rsid w:val="008E55CC"/>
    <w:rsid w:val="008E5D6C"/>
    <w:rsid w:val="00900878"/>
    <w:rsid w:val="009142D6"/>
    <w:rsid w:val="00916BB9"/>
    <w:rsid w:val="00930F06"/>
    <w:rsid w:val="00934C13"/>
    <w:rsid w:val="009359DA"/>
    <w:rsid w:val="00936B8C"/>
    <w:rsid w:val="00945534"/>
    <w:rsid w:val="0095114C"/>
    <w:rsid w:val="00952702"/>
    <w:rsid w:val="009532DA"/>
    <w:rsid w:val="00953838"/>
    <w:rsid w:val="00962AAF"/>
    <w:rsid w:val="009711B7"/>
    <w:rsid w:val="00980E60"/>
    <w:rsid w:val="0098536D"/>
    <w:rsid w:val="009877F5"/>
    <w:rsid w:val="00992736"/>
    <w:rsid w:val="00994D34"/>
    <w:rsid w:val="009A1124"/>
    <w:rsid w:val="009A1CA7"/>
    <w:rsid w:val="009A6554"/>
    <w:rsid w:val="009B0759"/>
    <w:rsid w:val="009B351B"/>
    <w:rsid w:val="009C169A"/>
    <w:rsid w:val="009C549A"/>
    <w:rsid w:val="009D1796"/>
    <w:rsid w:val="009D50A5"/>
    <w:rsid w:val="009D5881"/>
    <w:rsid w:val="009D628C"/>
    <w:rsid w:val="009D6900"/>
    <w:rsid w:val="009E1FDD"/>
    <w:rsid w:val="009E5961"/>
    <w:rsid w:val="009F3F6F"/>
    <w:rsid w:val="009F7111"/>
    <w:rsid w:val="00A00BE3"/>
    <w:rsid w:val="00A016AE"/>
    <w:rsid w:val="00A0639B"/>
    <w:rsid w:val="00A128B0"/>
    <w:rsid w:val="00A133EC"/>
    <w:rsid w:val="00A176E3"/>
    <w:rsid w:val="00A31C12"/>
    <w:rsid w:val="00A4012D"/>
    <w:rsid w:val="00A50E3A"/>
    <w:rsid w:val="00A54435"/>
    <w:rsid w:val="00A60E8F"/>
    <w:rsid w:val="00A61DB9"/>
    <w:rsid w:val="00A7472C"/>
    <w:rsid w:val="00A76CD3"/>
    <w:rsid w:val="00A82ABE"/>
    <w:rsid w:val="00A86E94"/>
    <w:rsid w:val="00A92820"/>
    <w:rsid w:val="00A936A8"/>
    <w:rsid w:val="00A972AC"/>
    <w:rsid w:val="00AA3638"/>
    <w:rsid w:val="00AA5A5B"/>
    <w:rsid w:val="00AB140F"/>
    <w:rsid w:val="00AC1360"/>
    <w:rsid w:val="00AD328C"/>
    <w:rsid w:val="00AD3B45"/>
    <w:rsid w:val="00AD4BF1"/>
    <w:rsid w:val="00AD5ED0"/>
    <w:rsid w:val="00AD761C"/>
    <w:rsid w:val="00AE7EC6"/>
    <w:rsid w:val="00AF172B"/>
    <w:rsid w:val="00AF1994"/>
    <w:rsid w:val="00AF2E1C"/>
    <w:rsid w:val="00AF6F80"/>
    <w:rsid w:val="00AF7CA4"/>
    <w:rsid w:val="00B007C3"/>
    <w:rsid w:val="00B06BAD"/>
    <w:rsid w:val="00B16054"/>
    <w:rsid w:val="00B17DE9"/>
    <w:rsid w:val="00B211A0"/>
    <w:rsid w:val="00B22A20"/>
    <w:rsid w:val="00B32BBB"/>
    <w:rsid w:val="00B55059"/>
    <w:rsid w:val="00B56D69"/>
    <w:rsid w:val="00B57008"/>
    <w:rsid w:val="00B62E2B"/>
    <w:rsid w:val="00B668CF"/>
    <w:rsid w:val="00B71803"/>
    <w:rsid w:val="00B72E5B"/>
    <w:rsid w:val="00BA16A5"/>
    <w:rsid w:val="00BA4772"/>
    <w:rsid w:val="00BB0386"/>
    <w:rsid w:val="00BB2B29"/>
    <w:rsid w:val="00BB3262"/>
    <w:rsid w:val="00BB5B5E"/>
    <w:rsid w:val="00BC1DE2"/>
    <w:rsid w:val="00BC2C61"/>
    <w:rsid w:val="00BD2D42"/>
    <w:rsid w:val="00BD4508"/>
    <w:rsid w:val="00BD4BD0"/>
    <w:rsid w:val="00BE1412"/>
    <w:rsid w:val="00BE20B1"/>
    <w:rsid w:val="00BE242D"/>
    <w:rsid w:val="00BE7A48"/>
    <w:rsid w:val="00C0192E"/>
    <w:rsid w:val="00C02FD1"/>
    <w:rsid w:val="00C202D2"/>
    <w:rsid w:val="00C22AA5"/>
    <w:rsid w:val="00C26CD6"/>
    <w:rsid w:val="00C3265C"/>
    <w:rsid w:val="00C3599B"/>
    <w:rsid w:val="00C605C9"/>
    <w:rsid w:val="00C642F5"/>
    <w:rsid w:val="00C675C6"/>
    <w:rsid w:val="00C70947"/>
    <w:rsid w:val="00C75970"/>
    <w:rsid w:val="00C81771"/>
    <w:rsid w:val="00C90074"/>
    <w:rsid w:val="00CA29D0"/>
    <w:rsid w:val="00CA2CAA"/>
    <w:rsid w:val="00CA5226"/>
    <w:rsid w:val="00CB06A4"/>
    <w:rsid w:val="00CB13FB"/>
    <w:rsid w:val="00CB58D4"/>
    <w:rsid w:val="00CB6094"/>
    <w:rsid w:val="00CE0170"/>
    <w:rsid w:val="00CE36D4"/>
    <w:rsid w:val="00CF05A5"/>
    <w:rsid w:val="00D02315"/>
    <w:rsid w:val="00D0622E"/>
    <w:rsid w:val="00D13F72"/>
    <w:rsid w:val="00D17E27"/>
    <w:rsid w:val="00D22713"/>
    <w:rsid w:val="00D230F5"/>
    <w:rsid w:val="00D24D33"/>
    <w:rsid w:val="00D32CA8"/>
    <w:rsid w:val="00D33CB7"/>
    <w:rsid w:val="00D358E6"/>
    <w:rsid w:val="00D35BB5"/>
    <w:rsid w:val="00D375B5"/>
    <w:rsid w:val="00D4340B"/>
    <w:rsid w:val="00D46B3C"/>
    <w:rsid w:val="00D574CA"/>
    <w:rsid w:val="00D66834"/>
    <w:rsid w:val="00D71206"/>
    <w:rsid w:val="00D71C34"/>
    <w:rsid w:val="00D76551"/>
    <w:rsid w:val="00D81472"/>
    <w:rsid w:val="00D84BDC"/>
    <w:rsid w:val="00D8684A"/>
    <w:rsid w:val="00D92EEA"/>
    <w:rsid w:val="00D93E00"/>
    <w:rsid w:val="00DA198A"/>
    <w:rsid w:val="00DC0201"/>
    <w:rsid w:val="00DC0E10"/>
    <w:rsid w:val="00DD5559"/>
    <w:rsid w:val="00DE16F1"/>
    <w:rsid w:val="00DE27AE"/>
    <w:rsid w:val="00E02812"/>
    <w:rsid w:val="00E04780"/>
    <w:rsid w:val="00E0792D"/>
    <w:rsid w:val="00E11017"/>
    <w:rsid w:val="00E17A3E"/>
    <w:rsid w:val="00E20C8C"/>
    <w:rsid w:val="00E244C1"/>
    <w:rsid w:val="00E34287"/>
    <w:rsid w:val="00E36D8C"/>
    <w:rsid w:val="00E378B0"/>
    <w:rsid w:val="00E378E4"/>
    <w:rsid w:val="00E42A1C"/>
    <w:rsid w:val="00E4772A"/>
    <w:rsid w:val="00E66FBE"/>
    <w:rsid w:val="00E70B0D"/>
    <w:rsid w:val="00E73BEF"/>
    <w:rsid w:val="00E74BAD"/>
    <w:rsid w:val="00E77180"/>
    <w:rsid w:val="00E821A5"/>
    <w:rsid w:val="00E83439"/>
    <w:rsid w:val="00E96940"/>
    <w:rsid w:val="00EA0DB4"/>
    <w:rsid w:val="00EA1B70"/>
    <w:rsid w:val="00EB3DD4"/>
    <w:rsid w:val="00EB753B"/>
    <w:rsid w:val="00EC03E2"/>
    <w:rsid w:val="00EC6CC2"/>
    <w:rsid w:val="00ED09BB"/>
    <w:rsid w:val="00ED10C7"/>
    <w:rsid w:val="00ED1BB3"/>
    <w:rsid w:val="00EF1EBF"/>
    <w:rsid w:val="00EF4CDD"/>
    <w:rsid w:val="00EF6EA3"/>
    <w:rsid w:val="00F0014F"/>
    <w:rsid w:val="00F13A2E"/>
    <w:rsid w:val="00F15E5E"/>
    <w:rsid w:val="00F175A3"/>
    <w:rsid w:val="00F25838"/>
    <w:rsid w:val="00F2767B"/>
    <w:rsid w:val="00F30190"/>
    <w:rsid w:val="00F43C1A"/>
    <w:rsid w:val="00F449A6"/>
    <w:rsid w:val="00F603DA"/>
    <w:rsid w:val="00F60A0D"/>
    <w:rsid w:val="00F627C7"/>
    <w:rsid w:val="00F66C45"/>
    <w:rsid w:val="00F66D2D"/>
    <w:rsid w:val="00F71195"/>
    <w:rsid w:val="00F80579"/>
    <w:rsid w:val="00FA05AA"/>
    <w:rsid w:val="00FA346D"/>
    <w:rsid w:val="00FB2C05"/>
    <w:rsid w:val="00FB2D58"/>
    <w:rsid w:val="00FB3A7E"/>
    <w:rsid w:val="00FD421C"/>
    <w:rsid w:val="00FF50FE"/>
    <w:rsid w:val="00FF6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enu v:ext="edit" fillcolor="none" strokecolor="none" shadowcolor="none [2]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0"/>
        <o:entry new="15" old="0"/>
        <o:entry new="16" old="0"/>
      </o:regrouptable>
    </o:shapelayout>
  </w:shapeDefaults>
  <w:decimalSymbol w:val=","/>
  <w:listSeparator w:val=";"/>
  <w14:docId w14:val="260FF67A"/>
  <w15:docId w15:val="{DE05E4CA-CB1A-45BC-BFEA-D7A2F6A68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B668CF"/>
    <w:pPr>
      <w:suppressAutoHyphens/>
    </w:pPr>
    <w:rPr>
      <w:sz w:val="24"/>
      <w:szCs w:val="24"/>
      <w:lang w:val="en-GB" w:eastAsia="ar-SA"/>
    </w:rPr>
  </w:style>
  <w:style w:type="paragraph" w:styleId="Heading1">
    <w:name w:val="heading 1"/>
    <w:basedOn w:val="Normal"/>
    <w:next w:val="Normal"/>
    <w:qFormat/>
    <w:rsid w:val="00B668CF"/>
    <w:pPr>
      <w:keepNext/>
      <w:tabs>
        <w:tab w:val="num" w:pos="0"/>
      </w:tabs>
      <w:outlineLvl w:val="0"/>
    </w:pPr>
    <w:rPr>
      <w:rFonts w:ascii="Arial" w:hAnsi="Arial" w:cs="Arial"/>
      <w:b/>
      <w:bCs/>
      <w:color w:val="000000"/>
      <w:sz w:val="2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mberingSymbols">
    <w:name w:val="Numbering Symbols"/>
    <w:rsid w:val="00B668CF"/>
  </w:style>
  <w:style w:type="character" w:customStyle="1" w:styleId="1">
    <w:name w:val="Προεπιλεγμένη γραμματοσειρά1"/>
    <w:rsid w:val="00B668CF"/>
  </w:style>
  <w:style w:type="character" w:customStyle="1" w:styleId="TEXTF2-10">
    <w:name w:val="TEXT F2 - 10"/>
    <w:basedOn w:val="1"/>
    <w:rsid w:val="00B668CF"/>
    <w:rPr>
      <w:rFonts w:ascii="F2FranklinGDemi" w:hAnsi="F2FranklinGDemi"/>
      <w:color w:val="000000"/>
      <w:spacing w:val="-2"/>
      <w:w w:val="100"/>
      <w:position w:val="0"/>
      <w:sz w:val="20"/>
      <w:szCs w:val="20"/>
      <w:vertAlign w:val="baseline"/>
    </w:rPr>
  </w:style>
  <w:style w:type="character" w:customStyle="1" w:styleId="keimenobold">
    <w:name w:val="keimeno bold"/>
    <w:rsid w:val="00B668CF"/>
    <w:rPr>
      <w:rFonts w:ascii="MinionGreek-Bold" w:eastAsia="MinionGreek-Bold" w:hAnsi="MinionGreek-Bold" w:cs="MinionGreek-Bold"/>
      <w:spacing w:val="-2"/>
      <w:sz w:val="22"/>
      <w:szCs w:val="22"/>
    </w:rPr>
  </w:style>
  <w:style w:type="paragraph" w:styleId="BodyText">
    <w:name w:val="Body Text"/>
    <w:basedOn w:val="Normal"/>
    <w:semiHidden/>
    <w:rsid w:val="00B668CF"/>
    <w:pPr>
      <w:spacing w:after="120"/>
    </w:pPr>
  </w:style>
  <w:style w:type="paragraph" w:customStyle="1" w:styleId="Heading">
    <w:name w:val="Heading"/>
    <w:basedOn w:val="Normal"/>
    <w:next w:val="BodyText"/>
    <w:rsid w:val="00B668CF"/>
    <w:pPr>
      <w:keepNext/>
      <w:spacing w:before="240" w:after="120"/>
    </w:pPr>
    <w:rPr>
      <w:rFonts w:ascii="Albany" w:eastAsia="MS Mincho" w:hAnsi="Albany" w:cs="Tahoma"/>
      <w:sz w:val="28"/>
      <w:szCs w:val="28"/>
    </w:rPr>
  </w:style>
  <w:style w:type="paragraph" w:styleId="List">
    <w:name w:val="List"/>
    <w:basedOn w:val="BodyText"/>
    <w:semiHidden/>
    <w:rsid w:val="00B668CF"/>
    <w:rPr>
      <w:rFonts w:cs="Tahoma"/>
    </w:rPr>
  </w:style>
  <w:style w:type="paragraph" w:styleId="Header">
    <w:name w:val="header"/>
    <w:basedOn w:val="Normal"/>
    <w:link w:val="HeaderChar"/>
    <w:uiPriority w:val="99"/>
    <w:rsid w:val="00B668C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668CF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Normal"/>
    <w:rsid w:val="00B668CF"/>
    <w:pPr>
      <w:suppressLineNumbers/>
    </w:pPr>
  </w:style>
  <w:style w:type="paragraph" w:customStyle="1" w:styleId="TableHeading">
    <w:name w:val="Table Heading"/>
    <w:basedOn w:val="TableContents"/>
    <w:rsid w:val="00B668CF"/>
    <w:pPr>
      <w:jc w:val="center"/>
    </w:pPr>
    <w:rPr>
      <w:b/>
      <w:bCs/>
    </w:rPr>
  </w:style>
  <w:style w:type="paragraph" w:styleId="Caption">
    <w:name w:val="caption"/>
    <w:basedOn w:val="Normal"/>
    <w:qFormat/>
    <w:rsid w:val="00B668CF"/>
    <w:pPr>
      <w:suppressLineNumbers/>
      <w:spacing w:before="120" w:after="120"/>
    </w:pPr>
    <w:rPr>
      <w:rFonts w:cs="Tahoma"/>
      <w:i/>
      <w:iCs/>
    </w:rPr>
  </w:style>
  <w:style w:type="paragraph" w:customStyle="1" w:styleId="Framecontents">
    <w:name w:val="Frame contents"/>
    <w:basedOn w:val="BodyText"/>
    <w:rsid w:val="00B668CF"/>
  </w:style>
  <w:style w:type="paragraph" w:customStyle="1" w:styleId="Index">
    <w:name w:val="Index"/>
    <w:basedOn w:val="Normal"/>
    <w:rsid w:val="00B668CF"/>
    <w:pPr>
      <w:suppressLineNumbers/>
    </w:pPr>
    <w:rPr>
      <w:rFonts w:cs="Tahoma"/>
    </w:rPr>
  </w:style>
  <w:style w:type="paragraph" w:customStyle="1" w:styleId="RUBRIC">
    <w:name w:val="RUBRIC"/>
    <w:basedOn w:val="Normal"/>
    <w:rsid w:val="00B668CF"/>
    <w:pPr>
      <w:tabs>
        <w:tab w:val="left" w:pos="283"/>
      </w:tabs>
      <w:autoSpaceDE w:val="0"/>
      <w:spacing w:line="260" w:lineRule="atLeast"/>
      <w:textAlignment w:val="baseline"/>
    </w:pPr>
    <w:rPr>
      <w:rFonts w:ascii="Times" w:hAnsi="Times" w:cs="Times"/>
      <w:color w:val="000000"/>
      <w:sz w:val="22"/>
      <w:szCs w:val="22"/>
      <w:lang w:val="en-US"/>
    </w:rPr>
  </w:style>
  <w:style w:type="paragraph" w:customStyle="1" w:styleId="TEXT11-16">
    <w:name w:val="TEXT_11-16"/>
    <w:basedOn w:val="Normal"/>
    <w:uiPriority w:val="99"/>
    <w:rsid w:val="00B668CF"/>
    <w:pPr>
      <w:tabs>
        <w:tab w:val="left" w:pos="283"/>
      </w:tabs>
      <w:autoSpaceDE w:val="0"/>
      <w:spacing w:line="320" w:lineRule="atLeast"/>
      <w:textAlignment w:val="baseline"/>
    </w:pPr>
    <w:rPr>
      <w:rFonts w:ascii="F1FranklinGBook" w:hAnsi="F1FranklinGBook"/>
      <w:color w:val="000000"/>
      <w:spacing w:val="-2"/>
      <w:sz w:val="22"/>
      <w:szCs w:val="22"/>
      <w:lang w:val="en-US"/>
    </w:rPr>
  </w:style>
  <w:style w:type="paragraph" w:customStyle="1" w:styleId="Noparagraphstyle">
    <w:name w:val="[No paragraph style]"/>
    <w:rsid w:val="00B668CF"/>
    <w:pPr>
      <w:suppressAutoHyphens/>
      <w:autoSpaceDE w:val="0"/>
      <w:spacing w:line="288" w:lineRule="auto"/>
      <w:textAlignment w:val="center"/>
    </w:pPr>
    <w:rPr>
      <w:rFonts w:ascii="F2FranklinGDemi" w:hAnsi="F2FranklinGDemi"/>
      <w:color w:val="000000"/>
      <w:sz w:val="24"/>
      <w:szCs w:val="24"/>
      <w:lang w:val="en-US" w:eastAsia="ar-SA"/>
    </w:rPr>
  </w:style>
  <w:style w:type="paragraph" w:customStyle="1" w:styleId="EXAMPLE">
    <w:name w:val="EXAMPLE"/>
    <w:basedOn w:val="Noparagraphstyle"/>
    <w:uiPriority w:val="99"/>
    <w:rsid w:val="00B668CF"/>
    <w:pPr>
      <w:tabs>
        <w:tab w:val="left" w:pos="244"/>
      </w:tabs>
      <w:spacing w:line="320" w:lineRule="atLeast"/>
      <w:textAlignment w:val="baseline"/>
    </w:pPr>
    <w:rPr>
      <w:rFonts w:ascii="SassoonPrimary" w:hAnsi="SassoonPrimary" w:cs="SassoonPrimary"/>
      <w:spacing w:val="-3"/>
      <w:sz w:val="26"/>
      <w:szCs w:val="26"/>
      <w:lang w:val="el-GR"/>
    </w:rPr>
  </w:style>
  <w:style w:type="paragraph" w:customStyle="1" w:styleId="keimeno">
    <w:name w:val="keimeno"/>
    <w:basedOn w:val="Noparagraphstyle"/>
    <w:rsid w:val="00B668CF"/>
    <w:pPr>
      <w:tabs>
        <w:tab w:val="left" w:pos="820"/>
        <w:tab w:val="left" w:pos="1140"/>
      </w:tabs>
      <w:spacing w:after="57" w:line="360" w:lineRule="atLeast"/>
      <w:textAlignment w:val="baseline"/>
    </w:pPr>
    <w:rPr>
      <w:rFonts w:ascii="MinionGreek-Regular" w:eastAsia="MinionGreek-Regular" w:hAnsi="MinionGreek-Regular" w:cs="MinionGreek-Regular"/>
      <w:spacing w:val="-2"/>
      <w:sz w:val="22"/>
      <w:szCs w:val="22"/>
    </w:rPr>
  </w:style>
  <w:style w:type="paragraph" w:customStyle="1" w:styleId="keimenowithnumber">
    <w:name w:val="keimeno with number"/>
    <w:basedOn w:val="keimeno"/>
    <w:rsid w:val="00B668CF"/>
    <w:pPr>
      <w:spacing w:line="320" w:lineRule="atLeast"/>
    </w:pPr>
  </w:style>
  <w:style w:type="table" w:styleId="TableGrid">
    <w:name w:val="Table Grid"/>
    <w:basedOn w:val="TableNormal"/>
    <w:rsid w:val="00CF05A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ParagraphStyle">
    <w:name w:val="NormalParagraphStyle"/>
    <w:basedOn w:val="Noparagraphstyle"/>
    <w:uiPriority w:val="99"/>
    <w:rsid w:val="00A00BE3"/>
    <w:pPr>
      <w:suppressAutoHyphens w:val="0"/>
      <w:autoSpaceDN w:val="0"/>
      <w:adjustRightInd w:val="0"/>
    </w:pPr>
    <w:rPr>
      <w:rFonts w:ascii="Times New Roman" w:hAnsi="Times New Roman"/>
      <w:lang w:val="en-GB" w:eastAsia="el-GR"/>
    </w:rPr>
  </w:style>
  <w:style w:type="character" w:customStyle="1" w:styleId="RUBRItalick">
    <w:name w:val="RUBR Italick"/>
    <w:rsid w:val="00A00BE3"/>
    <w:rPr>
      <w:rFonts w:ascii="Stag Medium" w:hAnsi="Stag Medium" w:cs="Stag Medium"/>
      <w:i/>
      <w:iCs/>
      <w:color w:val="000000"/>
      <w:spacing w:val="2"/>
      <w:w w:val="100"/>
      <w:position w:val="0"/>
      <w:sz w:val="18"/>
      <w:szCs w:val="18"/>
      <w:u w:val="none"/>
      <w:vertAlign w:val="baseline"/>
    </w:rPr>
  </w:style>
  <w:style w:type="character" w:customStyle="1" w:styleId="BOLDEXERC">
    <w:name w:val="BOLD EXERC"/>
    <w:uiPriority w:val="99"/>
    <w:rsid w:val="00A00BE3"/>
    <w:rPr>
      <w:rFonts w:ascii="Stag Sans Medium" w:hAnsi="Stag Sans Medium" w:cs="Stag Sans Medium"/>
      <w:color w:val="000000"/>
      <w:spacing w:val="0"/>
      <w:w w:val="100"/>
      <w:position w:val="0"/>
      <w:sz w:val="20"/>
      <w:szCs w:val="20"/>
      <w:u w:val="none"/>
      <w:vertAlign w:val="baseline"/>
    </w:rPr>
  </w:style>
  <w:style w:type="character" w:customStyle="1" w:styleId="EXERCISES">
    <w:name w:val="EXERCISES"/>
    <w:uiPriority w:val="99"/>
    <w:rsid w:val="00A00BE3"/>
    <w:rPr>
      <w:rFonts w:ascii="Stag Sans Light" w:hAnsi="Stag Sans Light" w:cs="Stag Sans Light"/>
      <w:color w:val="000000"/>
      <w:spacing w:val="4"/>
      <w:w w:val="100"/>
      <w:position w:val="0"/>
      <w:sz w:val="20"/>
      <w:szCs w:val="20"/>
      <w:u w:val="none"/>
      <w:vertAlign w:val="baseline"/>
    </w:rPr>
  </w:style>
  <w:style w:type="character" w:customStyle="1" w:styleId="HeaderChar">
    <w:name w:val="Header Char"/>
    <w:basedOn w:val="DefaultParagraphFont"/>
    <w:link w:val="Header"/>
    <w:uiPriority w:val="99"/>
    <w:rsid w:val="00BB3262"/>
    <w:rPr>
      <w:sz w:val="24"/>
      <w:szCs w:val="24"/>
      <w:lang w:val="en-GB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2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3262"/>
    <w:rPr>
      <w:rFonts w:ascii="Tahoma" w:hAnsi="Tahoma" w:cs="Tahoma"/>
      <w:sz w:val="16"/>
      <w:szCs w:val="16"/>
      <w:lang w:val="en-GB" w:eastAsia="ar-SA"/>
    </w:rPr>
  </w:style>
  <w:style w:type="character" w:customStyle="1" w:styleId="FooterChar">
    <w:name w:val="Footer Char"/>
    <w:basedOn w:val="DefaultParagraphFont"/>
    <w:link w:val="Footer"/>
    <w:rsid w:val="00BB3262"/>
    <w:rPr>
      <w:sz w:val="24"/>
      <w:szCs w:val="24"/>
      <w:lang w:val="en-GB" w:eastAsia="ar-SA"/>
    </w:rPr>
  </w:style>
  <w:style w:type="character" w:customStyle="1" w:styleId="Char2">
    <w:name w:val="Char2"/>
    <w:basedOn w:val="DefaultParagraphFont"/>
    <w:rsid w:val="00FF6585"/>
    <w:rPr>
      <w:sz w:val="24"/>
      <w:szCs w:val="24"/>
      <w:lang w:val="en-GB" w:eastAsia="ar-SA" w:bidi="ar-SA"/>
    </w:rPr>
  </w:style>
  <w:style w:type="paragraph" w:customStyle="1" w:styleId="RUBRICSHUB">
    <w:name w:val="RUBRICS HUB"/>
    <w:basedOn w:val="Noparagraphstyle"/>
    <w:uiPriority w:val="99"/>
    <w:rsid w:val="00276F94"/>
    <w:pPr>
      <w:tabs>
        <w:tab w:val="left" w:pos="260"/>
      </w:tabs>
      <w:autoSpaceDN w:val="0"/>
      <w:adjustRightInd w:val="0"/>
      <w:spacing w:line="260" w:lineRule="atLeast"/>
    </w:pPr>
    <w:rPr>
      <w:rFonts w:ascii="Stag Light" w:hAnsi="Stag Light" w:cs="Stag Light"/>
      <w:spacing w:val="6"/>
      <w:sz w:val="21"/>
      <w:szCs w:val="21"/>
      <w:lang w:val="en-GB" w:eastAsia="el-GR"/>
    </w:rPr>
  </w:style>
  <w:style w:type="paragraph" w:customStyle="1" w:styleId="VOCABULARYHUB">
    <w:name w:val="VOCABULARY HUB"/>
    <w:basedOn w:val="Normal"/>
    <w:uiPriority w:val="99"/>
    <w:rsid w:val="00276F94"/>
    <w:pPr>
      <w:tabs>
        <w:tab w:val="left" w:pos="283"/>
      </w:tabs>
      <w:autoSpaceDE w:val="0"/>
      <w:autoSpaceDN w:val="0"/>
      <w:adjustRightInd w:val="0"/>
      <w:spacing w:before="57" w:line="280" w:lineRule="atLeast"/>
      <w:jc w:val="center"/>
      <w:textAlignment w:val="baseline"/>
    </w:pPr>
    <w:rPr>
      <w:rFonts w:ascii="Stag Sans Book" w:hAnsi="Stag Sans Book" w:cs="Stag Sans Book"/>
      <w:color w:val="000000"/>
      <w:spacing w:val="3"/>
      <w:sz w:val="20"/>
      <w:szCs w:val="20"/>
      <w:lang w:eastAsia="el-GR"/>
    </w:rPr>
  </w:style>
  <w:style w:type="paragraph" w:customStyle="1" w:styleId="ExercisesHUB">
    <w:name w:val="Exercises HUB"/>
    <w:basedOn w:val="Normal"/>
    <w:uiPriority w:val="99"/>
    <w:rsid w:val="00276F94"/>
    <w:pPr>
      <w:autoSpaceDE w:val="0"/>
      <w:autoSpaceDN w:val="0"/>
      <w:adjustRightInd w:val="0"/>
      <w:spacing w:before="85" w:line="320" w:lineRule="atLeast"/>
      <w:ind w:left="227" w:hanging="227"/>
      <w:textAlignment w:val="center"/>
    </w:pPr>
    <w:rPr>
      <w:rFonts w:ascii="Stag Sans Book" w:hAnsi="Stag Sans Book" w:cs="Stag Sans Book"/>
      <w:color w:val="000000"/>
      <w:spacing w:val="3"/>
      <w:sz w:val="20"/>
      <w:szCs w:val="20"/>
      <w:lang w:eastAsia="el-GR"/>
    </w:rPr>
  </w:style>
  <w:style w:type="paragraph" w:customStyle="1" w:styleId="VOCABULARYTEXT">
    <w:name w:val="VOCABULARY TEXT"/>
    <w:basedOn w:val="Normal"/>
    <w:uiPriority w:val="99"/>
    <w:rsid w:val="00D574CA"/>
    <w:pPr>
      <w:tabs>
        <w:tab w:val="left" w:pos="283"/>
      </w:tabs>
      <w:autoSpaceDE w:val="0"/>
      <w:autoSpaceDN w:val="0"/>
      <w:adjustRightInd w:val="0"/>
      <w:spacing w:before="57" w:line="280" w:lineRule="atLeast"/>
      <w:textAlignment w:val="baseline"/>
    </w:pPr>
    <w:rPr>
      <w:rFonts w:ascii="Stag Sans Book" w:hAnsi="Stag Sans Book" w:cs="Stag Sans Book"/>
      <w:color w:val="000000"/>
      <w:spacing w:val="3"/>
      <w:sz w:val="20"/>
      <w:szCs w:val="20"/>
      <w:lang w:eastAsia="el-GR"/>
    </w:rPr>
  </w:style>
  <w:style w:type="paragraph" w:customStyle="1" w:styleId="RUBRICS">
    <w:name w:val="RUBRICS"/>
    <w:basedOn w:val="Noparagraphstyle"/>
    <w:uiPriority w:val="99"/>
    <w:rsid w:val="00DE16F1"/>
    <w:pPr>
      <w:tabs>
        <w:tab w:val="left" w:pos="260"/>
      </w:tabs>
      <w:autoSpaceDN w:val="0"/>
      <w:adjustRightInd w:val="0"/>
      <w:spacing w:line="260" w:lineRule="atLeast"/>
    </w:pPr>
    <w:rPr>
      <w:rFonts w:ascii="Stag Light" w:hAnsi="Stag Light" w:cs="Stag Light"/>
      <w:spacing w:val="6"/>
      <w:sz w:val="21"/>
      <w:szCs w:val="21"/>
      <w:lang w:val="en-GB" w:eastAsia="el-GR"/>
    </w:rPr>
  </w:style>
  <w:style w:type="paragraph" w:customStyle="1" w:styleId="0LYSEIS">
    <w:name w:val="0_LYSEIS"/>
    <w:basedOn w:val="Noparagraphstyle"/>
    <w:uiPriority w:val="99"/>
    <w:rsid w:val="000938E7"/>
    <w:pPr>
      <w:tabs>
        <w:tab w:val="left" w:pos="244"/>
      </w:tabs>
      <w:autoSpaceDN w:val="0"/>
      <w:adjustRightInd w:val="0"/>
      <w:spacing w:line="320" w:lineRule="atLeast"/>
      <w:jc w:val="center"/>
      <w:textAlignment w:val="baseline"/>
    </w:pPr>
    <w:rPr>
      <w:rFonts w:ascii="F1FranklinGBook" w:hAnsi="F1FranklinGBook" w:cs="F1FranklinGBook"/>
      <w:color w:val="EC008B"/>
      <w:spacing w:val="-2"/>
      <w:sz w:val="22"/>
      <w:szCs w:val="22"/>
      <w:lang w:val="en-GB" w:eastAsia="el-GR"/>
    </w:rPr>
  </w:style>
  <w:style w:type="character" w:customStyle="1" w:styleId="Readingtext">
    <w:name w:val="Reading_text"/>
    <w:uiPriority w:val="99"/>
    <w:rsid w:val="000938E7"/>
    <w:rPr>
      <w:rFonts w:ascii="Stag Sans Light" w:hAnsi="Stag Sans Light" w:cs="Stag Sans Light"/>
      <w:color w:val="000000"/>
      <w:spacing w:val="4"/>
      <w:sz w:val="20"/>
      <w:szCs w:val="20"/>
      <w:u w:val="none"/>
      <w:vertAlign w:val="baseline"/>
    </w:rPr>
  </w:style>
  <w:style w:type="paragraph" w:customStyle="1" w:styleId="Rubrics0">
    <w:name w:val="Rubrics"/>
    <w:basedOn w:val="Noparagraphstyle"/>
    <w:uiPriority w:val="99"/>
    <w:rsid w:val="0076723F"/>
    <w:pPr>
      <w:autoSpaceDN w:val="0"/>
      <w:adjustRightInd w:val="0"/>
      <w:spacing w:line="260" w:lineRule="atLeast"/>
      <w:ind w:left="227" w:hanging="227"/>
      <w:textAlignment w:val="baseline"/>
    </w:pPr>
    <w:rPr>
      <w:rFonts w:ascii="Stag Light" w:hAnsi="Stag Light" w:cs="Stag Light"/>
      <w:spacing w:val="6"/>
      <w:sz w:val="21"/>
      <w:szCs w:val="21"/>
      <w:lang w:val="en-GB" w:eastAsia="el-GR"/>
    </w:rPr>
  </w:style>
  <w:style w:type="paragraph" w:styleId="ListParagraph">
    <w:name w:val="List Paragraph"/>
    <w:basedOn w:val="Normal"/>
    <w:uiPriority w:val="34"/>
    <w:qFormat/>
    <w:rsid w:val="00D66834"/>
    <w:pPr>
      <w:ind w:left="720"/>
      <w:contextualSpacing/>
    </w:pPr>
  </w:style>
  <w:style w:type="paragraph" w:customStyle="1" w:styleId="TEXT11-13">
    <w:name w:val="TEXT_11-13"/>
    <w:basedOn w:val="Normal"/>
    <w:uiPriority w:val="99"/>
    <w:rsid w:val="008519DE"/>
    <w:pPr>
      <w:tabs>
        <w:tab w:val="left" w:pos="283"/>
      </w:tabs>
      <w:suppressAutoHyphens w:val="0"/>
      <w:autoSpaceDE w:val="0"/>
      <w:autoSpaceDN w:val="0"/>
      <w:adjustRightInd w:val="0"/>
      <w:spacing w:line="260" w:lineRule="atLeast"/>
      <w:textAlignment w:val="baseline"/>
    </w:pPr>
    <w:rPr>
      <w:rFonts w:ascii="F1FranklinGBook" w:hAnsi="F1FranklinGBook" w:cs="F1FranklinGBook"/>
      <w:color w:val="000000"/>
      <w:spacing w:val="-2"/>
      <w:sz w:val="22"/>
      <w:szCs w:val="22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64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154EDF-A4B3-4C29-8E55-2D2B4E70C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6</Pages>
  <Words>1039</Words>
  <Characters>5616</Characters>
  <Application>Microsoft Office Word</Application>
  <DocSecurity>0</DocSecurity>
  <Lines>46</Lines>
  <Paragraphs>13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The English Hub 2A_Test 1</vt:lpstr>
      <vt:lpstr>Full Blast 2 Tests</vt:lpstr>
    </vt:vector>
  </TitlesOfParts>
  <Company/>
  <LinksUpToDate>false</LinksUpToDate>
  <CharactersWithSpaces>6642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English Hub 2B_Test 8</dc:title>
  <dc:creator>H.Q.Mitchell; Marileni Malkogianni</dc:creator>
  <cp:lastModifiedBy>MMPublications</cp:lastModifiedBy>
  <cp:revision>153</cp:revision>
  <cp:lastPrinted>2012-09-04T11:21:00Z</cp:lastPrinted>
  <dcterms:created xsi:type="dcterms:W3CDTF">2013-02-20T08:21:00Z</dcterms:created>
  <dcterms:modified xsi:type="dcterms:W3CDTF">2017-06-12T09:46:00Z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1143293137</vt:i4>
  </property>
</Properties>
</file>